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3" w:lineRule="auto" w:line="534"/>
        <w:ind w:left="1647" w:right="1684" w:firstLine="648"/>
      </w:pPr>
      <w:r>
        <w:rPr>
          <w:rFonts w:cs="Times New Roman" w:hAnsi="Times New Roman" w:eastAsia="Times New Roman" w:ascii="Times New Roman"/>
          <w:color w:val="060606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8"/>
          <w:szCs w:val="18"/>
        </w:rPr>
        <w:t>AP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8"/>
          <w:szCs w:val="18"/>
        </w:rPr>
        <w:t>UL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60606"/>
          <w:spacing w:val="3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2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2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60606"/>
          <w:spacing w:val="35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60606"/>
          <w:spacing w:val="2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2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lineRule="auto" w:line="231"/>
        <w:ind w:left="106" w:right="91" w:firstLine="166"/>
      </w:pPr>
      <w:r>
        <w:rPr>
          <w:rFonts w:cs="Times New Roman" w:hAnsi="Times New Roman" w:eastAsia="Times New Roman" w:ascii="Times New Roman"/>
          <w:color w:val="060606"/>
          <w:w w:val="8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w w:val="123"/>
          <w:sz w:val="19"/>
          <w:szCs w:val="19"/>
        </w:rPr>
        <w:t>tí</w:t>
      </w:r>
      <w:r>
        <w:rPr>
          <w:rFonts w:cs="Times New Roman" w:hAnsi="Times New Roman" w:eastAsia="Times New Roman" w:ascii="Times New Roman"/>
          <w:color w:val="060606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2.</w:t>
      </w:r>
      <w:r>
        <w:rPr>
          <w:rFonts w:cs="Times New Roman" w:hAnsi="Times New Roman" w:eastAsia="Times New Roman" w:ascii="Times New Roman"/>
          <w:color w:val="060606"/>
          <w:spacing w:val="-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261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60606"/>
          <w:spacing w:val="-73"/>
          <w:w w:val="26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5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34"/>
          <w:sz w:val="19"/>
          <w:szCs w:val="19"/>
        </w:rPr>
        <w:t>·</w:t>
      </w:r>
      <w:r>
        <w:rPr>
          <w:rFonts w:cs="Times New Roman" w:hAnsi="Times New Roman" w:eastAsia="Times New Roman" w:ascii="Times New Roman"/>
          <w:color w:val="060606"/>
          <w:spacing w:val="0"/>
          <w:w w:val="3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rm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38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4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·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060606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060606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no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16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3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rr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di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16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060606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060606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2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6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31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1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2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2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8"/>
          <w:szCs w:val="18"/>
        </w:rPr>
        <w:t>go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exact" w:line="200"/>
        <w:ind w:left="365" w:right="105" w:hanging="245"/>
      </w:pPr>
      <w:r>
        <w:rPr>
          <w:rFonts w:cs="Times New Roman" w:hAnsi="Times New Roman" w:eastAsia="Times New Roman" w:ascii="Times New Roman"/>
          <w:color w:val="060606"/>
          <w:w w:val="6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color w:val="060606"/>
          <w:w w:val="151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6060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38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75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-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3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0"/>
          <w:w w:val="150"/>
          <w:sz w:val="19"/>
          <w:szCs w:val="19"/>
        </w:rPr>
        <w:t>/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ecc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-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5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exact" w:line="200"/>
        <w:ind w:left="394" w:right="91" w:hanging="266"/>
      </w:pPr>
      <w:r>
        <w:rPr>
          <w:rFonts w:cs="Times New Roman" w:hAnsi="Times New Roman" w:eastAsia="Times New Roman" w:ascii="Times New Roman"/>
          <w:color w:val="060606"/>
          <w:w w:val="83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color w:val="060606"/>
          <w:w w:val="13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6060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nz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3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42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mn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43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0"/>
          <w:w w:val="150"/>
          <w:sz w:val="19"/>
          <w:szCs w:val="19"/>
        </w:rPr>
        <w:t>/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3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35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7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exact" w:line="200"/>
        <w:ind w:left="379" w:right="91" w:hanging="259"/>
      </w:pPr>
      <w:r>
        <w:rPr>
          <w:rFonts w:cs="Times New Roman" w:hAnsi="Times New Roman" w:eastAsia="Times New Roman" w:ascii="Times New Roman"/>
          <w:color w:val="060606"/>
          <w:w w:val="83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color w:val="060606"/>
          <w:w w:val="13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6060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60606"/>
          <w:spacing w:val="0"/>
          <w:w w:val="100"/>
          <w:sz w:val="18"/>
          <w:szCs w:val="18"/>
        </w:rPr>
        <w:t>La</w:t>
      </w:r>
      <w:r>
        <w:rPr>
          <w:rFonts w:cs="Arial" w:hAnsi="Arial" w:eastAsia="Arial" w:ascii="Arial"/>
          <w:color w:val="060606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060606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bo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49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e-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51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52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21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anz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267" w:right="2891"/>
      </w:pPr>
      <w:r>
        <w:rPr>
          <w:rFonts w:cs="Times New Roman" w:hAnsi="Times New Roman" w:eastAsia="Times New Roman" w:ascii="Times New Roman"/>
          <w:color w:val="060606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60606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60606"/>
          <w:w w:val="115"/>
          <w:sz w:val="18"/>
          <w:szCs w:val="18"/>
        </w:rPr>
        <w:t>tí</w:t>
      </w:r>
      <w:r>
        <w:rPr>
          <w:rFonts w:cs="Times New Roman" w:hAnsi="Times New Roman" w:eastAsia="Times New Roman" w:ascii="Times New Roman"/>
          <w:color w:val="060606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60606"/>
          <w:w w:val="11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60606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60606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6060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60606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060606"/>
          <w:spacing w:val="0"/>
          <w:w w:val="31"/>
          <w:sz w:val="18"/>
          <w:szCs w:val="18"/>
        </w:rPr>
        <w:t>&lt;?</w:t>
      </w:r>
      <w:r>
        <w:rPr>
          <w:rFonts w:cs="Times New Roman" w:hAnsi="Times New Roman" w:eastAsia="Times New Roman" w:ascii="Times New Roman"/>
          <w:color w:val="060606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288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60606"/>
          <w:spacing w:val="14"/>
          <w:w w:val="2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322"/>
      </w:pPr>
      <w:r>
        <w:rPr>
          <w:rFonts w:cs="Times New Roman" w:hAnsi="Times New Roman" w:eastAsia="Times New Roman" w:ascii="Times New Roman"/>
          <w:color w:val="060606"/>
          <w:w w:val="9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w w:val="13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6060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ún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4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da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48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43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3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color w:val="060606"/>
          <w:spacing w:val="0"/>
          <w:w w:val="51"/>
          <w:sz w:val="19"/>
          <w:szCs w:val="19"/>
        </w:rPr>
        <w:t>"'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1" w:lineRule="exact" w:line="200"/>
        <w:ind w:left="552" w:right="76" w:firstLine="7"/>
      </w:pPr>
      <w:r>
        <w:rPr>
          <w:rFonts w:cs="Times New Roman" w:hAnsi="Times New Roman" w:eastAsia="Times New Roman" w:ascii="Times New Roman"/>
          <w:color w:val="060606"/>
          <w:w w:val="68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color w:val="060606"/>
          <w:w w:val="102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8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gu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fu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·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go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5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33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9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98" w:lineRule="auto" w:line="284"/>
        <w:ind w:left="819" w:right="3129" w:hanging="252"/>
      </w:pPr>
      <w:r>
        <w:rPr>
          <w:rFonts w:cs="Times New Roman" w:hAnsi="Times New Roman" w:eastAsia="Times New Roman" w:ascii="Times New Roman"/>
          <w:color w:val="060606"/>
          <w:w w:val="6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color w:val="060606"/>
          <w:w w:val="113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color w:val="06060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7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exact" w:line="200"/>
        <w:ind w:left="826"/>
      </w:pPr>
      <w:r>
        <w:rPr>
          <w:rFonts w:cs="Times New Roman" w:hAnsi="Times New Roman" w:eastAsia="Times New Roman" w:ascii="Times New Roman"/>
          <w:color w:val="060606"/>
          <w:w w:val="113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color w:val="060606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98"/>
        <w:ind w:left="567" w:right="3350"/>
      </w:pPr>
      <w:r>
        <w:rPr>
          <w:rFonts w:cs="Times New Roman" w:hAnsi="Times New Roman" w:eastAsia="Times New Roman" w:ascii="Times New Roman"/>
          <w:color w:val="060606"/>
          <w:spacing w:val="0"/>
          <w:w w:val="85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color w:val="060606"/>
          <w:spacing w:val="0"/>
          <w:w w:val="85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color w:val="060606"/>
          <w:spacing w:val="0"/>
          <w:w w:val="8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1"/>
          <w:w w:val="8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33" w:lineRule="auto" w:line="276"/>
        <w:ind w:left="833" w:right="1783"/>
      </w:pP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44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8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44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fe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26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1" w:lineRule="auto" w:line="284"/>
        <w:ind w:left="840" w:right="940"/>
      </w:pP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29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49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7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exact" w:line="200"/>
        <w:ind w:left="840"/>
        <w:sectPr>
          <w:pgMar w:footer="451" w:header="0" w:top="940" w:bottom="280" w:left="960" w:right="820"/>
          <w:footerReference w:type="default" r:id="rId4"/>
          <w:footerReference w:type="default" r:id="rId5"/>
          <w:pgSz w:w="7640" w:h="10340"/>
        </w:sectPr>
      </w:pP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23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7"/>
          <w:sz w:val="19"/>
          <w:szCs w:val="19"/>
        </w:rPr>
        <w:t>tu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7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78" w:lineRule="auto" w:line="292"/>
        <w:ind w:left="786" w:right="3344" w:firstLine="14"/>
      </w:pPr>
      <w:r>
        <w:rPr>
          <w:rFonts w:cs="Times New Roman" w:hAnsi="Times New Roman" w:eastAsia="Times New Roman" w:ascii="Times New Roman"/>
          <w:color w:val="07070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w w:val="13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3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4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9"/>
        <w:ind w:left="786"/>
      </w:pP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8" w:lineRule="auto" w:line="292"/>
        <w:ind w:left="794" w:right="3639" w:hanging="252"/>
      </w:pP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2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6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64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exact" w:line="200"/>
        <w:ind w:left="779"/>
      </w:pPr>
      <w:r>
        <w:rPr>
          <w:rFonts w:cs="Times New Roman" w:hAnsi="Times New Roman" w:eastAsia="Times New Roman" w:ascii="Times New Roman"/>
          <w:color w:val="070707"/>
          <w:spacing w:val="0"/>
          <w:w w:val="112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21"/>
          <w:w w:val="112"/>
          <w:sz w:val="19"/>
          <w:szCs w:val="19"/>
        </w:rPr>
        <w:t> </w:t>
      </w:r>
      <w:r>
        <w:rPr>
          <w:rFonts w:cs="Arial" w:hAnsi="Arial" w:eastAsia="Arial" w:ascii="Arial"/>
          <w:i/>
          <w:color w:val="070707"/>
          <w:spacing w:val="0"/>
          <w:w w:val="100"/>
          <w:sz w:val="17"/>
          <w:szCs w:val="17"/>
        </w:rPr>
        <w:t>de</w:t>
      </w:r>
      <w:r>
        <w:rPr>
          <w:rFonts w:cs="Arial" w:hAnsi="Arial" w:eastAsia="Arial" w:ascii="Arial"/>
          <w:i/>
          <w:color w:val="070707"/>
          <w:spacing w:val="44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9"/>
          <w:szCs w:val="19"/>
        </w:rPr>
        <w:t>nz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5"/>
        <w:ind w:left="786"/>
      </w:pPr>
      <w:r>
        <w:rPr>
          <w:rFonts w:cs="Times New Roman" w:hAnsi="Times New Roman" w:eastAsia="Times New Roman" w:ascii="Times New Roman"/>
          <w:color w:val="070707"/>
          <w:w w:val="108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70707"/>
          <w:w w:val="112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8" w:lineRule="auto" w:line="292"/>
        <w:ind w:left="786" w:right="3013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3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779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45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5"/>
        <w:ind w:left="779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8" w:lineRule="auto" w:line="292"/>
        <w:ind w:left="779" w:right="1479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8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4"/>
          <w:sz w:val="18"/>
          <w:szCs w:val="18"/>
        </w:rPr>
        <w:t>ru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3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ecc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772"/>
      </w:pPr>
      <w:r>
        <w:rPr>
          <w:rFonts w:cs="Times New Roman" w:hAnsi="Times New Roman" w:eastAsia="Times New Roman" w:ascii="Times New Roman"/>
          <w:color w:val="070707"/>
          <w:w w:val="9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25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3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83"/>
        <w:ind w:left="765" w:right="3013" w:hanging="252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ni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 w:lineRule="auto" w:line="283"/>
        <w:ind w:left="765" w:right="3575" w:firstLine="7"/>
      </w:pPr>
      <w:r>
        <w:rPr>
          <w:rFonts w:cs="Times New Roman" w:hAnsi="Times New Roman" w:eastAsia="Times New Roman" w:ascii="Times New Roman"/>
          <w:color w:val="07070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w w:val="12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w w:val="112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w w:val="104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w w:val="10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w w:val="13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" w:lineRule="auto" w:line="292"/>
        <w:ind w:left="758" w:right="3236"/>
      </w:pP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43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bo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44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all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" w:lineRule="auto" w:line="283"/>
        <w:ind w:left="758" w:right="1508" w:hanging="7"/>
      </w:pP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43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5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ác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ru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23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ecc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"/>
        <w:ind w:left="750"/>
      </w:pPr>
      <w:r>
        <w:rPr>
          <w:rFonts w:cs="Times New Roman" w:hAnsi="Times New Roman" w:eastAsia="Times New Roman" w:ascii="Times New Roman"/>
          <w:color w:val="070707"/>
          <w:w w:val="9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w w:val="144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070707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32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45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9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88"/>
        <w:ind w:left="736" w:right="1897" w:hanging="245"/>
      </w:pPr>
      <w:r>
        <w:rPr>
          <w:rFonts w:cs="Times New Roman" w:hAnsi="Times New Roman" w:eastAsia="Times New Roman" w:ascii="Times New Roman"/>
          <w:color w:val="070707"/>
          <w:spacing w:val="0"/>
          <w:w w:val="9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9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ari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51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43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nza</w:t>
      </w:r>
      <w:r>
        <w:rPr>
          <w:rFonts w:cs="Times New Roman" w:hAnsi="Times New Roman" w:eastAsia="Times New Roman" w:ascii="Times New Roman"/>
          <w:color w:val="070707"/>
          <w:spacing w:val="41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83" w:right="80"/>
      </w:pPr>
      <w:r>
        <w:rPr>
          <w:rFonts w:cs="Times New Roman" w:hAnsi="Times New Roman" w:eastAsia="Times New Roman" w:ascii="Times New Roman"/>
          <w:color w:val="393939"/>
          <w:w w:val="88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070707"/>
          <w:w w:val="88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070707"/>
          <w:w w:val="14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-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ún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4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di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43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tí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44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42"/>
          <w:sz w:val="18"/>
          <w:szCs w:val="18"/>
        </w:rPr>
        <w:t>:&gt;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/>
        <w:ind w:left="462" w:right="75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ce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51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gui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48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fun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go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gn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tú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24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86"/>
        <w:ind w:left="729" w:right="3351" w:hanging="245"/>
      </w:pPr>
      <w:r>
        <w:rPr>
          <w:rFonts w:cs="Times New Roman" w:hAnsi="Times New Roman" w:eastAsia="Times New Roman" w:ascii="Times New Roman"/>
          <w:color w:val="070707"/>
          <w:w w:val="64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070707"/>
          <w:w w:val="108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color w:val="07070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3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8"/>
          <w:szCs w:val="18"/>
        </w:rPr>
        <w:t>tul</w:t>
      </w:r>
      <w:r>
        <w:rPr>
          <w:rFonts w:cs="Times New Roman" w:hAnsi="Times New Roman" w:eastAsia="Times New Roman" w:ascii="Times New Roman"/>
          <w:color w:val="070707"/>
          <w:spacing w:val="0"/>
          <w:w w:val="128"/>
          <w:sz w:val="18"/>
          <w:szCs w:val="18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3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31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4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auto" w:line="283"/>
        <w:ind w:left="700" w:right="2660" w:firstLine="22"/>
        <w:sectPr>
          <w:pgMar w:header="0" w:footer="451" w:top="740" w:bottom="280" w:left="920" w:right="880"/>
          <w:pgSz w:w="7560" w:h="11220"/>
        </w:sectPr>
      </w:pP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44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52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uxi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ar</w:t>
      </w:r>
      <w:r>
        <w:rPr>
          <w:rFonts w:cs="Times New Roman" w:hAnsi="Times New Roman" w:eastAsia="Times New Roman" w:ascii="Times New Roman"/>
          <w:color w:val="070707"/>
          <w:spacing w:val="45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uxi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70"/>
        <w:ind w:left="689"/>
      </w:pPr>
      <w:r>
        <w:rPr>
          <w:rFonts w:cs="Times New Roman" w:hAnsi="Times New Roman" w:eastAsia="Times New Roman" w:ascii="Times New Roman"/>
          <w:color w:val="020202"/>
          <w:w w:val="10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20202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20202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20202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20202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20202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4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93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6"/>
          <w:sz w:val="19"/>
          <w:szCs w:val="19"/>
        </w:rPr>
        <w:t>bo</w:t>
      </w:r>
      <w:r>
        <w:rPr>
          <w:rFonts w:cs="Times New Roman" w:hAnsi="Times New Roman" w:eastAsia="Times New Roman" w:ascii="Times New Roman"/>
          <w:color w:val="020202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20202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0"/>
          <w:w w:val="118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20202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3"/>
        <w:ind w:left="689"/>
      </w:pP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ga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b/>
          <w:color w:val="020202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87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ete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28" w:lineRule="auto" w:line="276"/>
        <w:ind w:left="681" w:right="1914" w:firstLine="7"/>
      </w:pP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20202"/>
          <w:spacing w:val="47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9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20202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2020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20202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2020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20202"/>
          <w:spacing w:val="0"/>
          <w:w w:val="94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2020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20202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20202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8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6"/>
          <w:sz w:val="19"/>
          <w:szCs w:val="19"/>
        </w:rPr>
        <w:t>yud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20202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2020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9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6"/>
          <w:sz w:val="19"/>
          <w:szCs w:val="19"/>
        </w:rPr>
        <w:t>bo</w:t>
      </w:r>
      <w:r>
        <w:rPr>
          <w:rFonts w:cs="Times New Roman" w:hAnsi="Times New Roman" w:eastAsia="Times New Roman" w:ascii="Times New Roman"/>
          <w:color w:val="020202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20202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0"/>
          <w:w w:val="118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20202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1"/>
        <w:ind w:left="681"/>
      </w:pP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yud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89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2020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6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20202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2020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5"/>
        <w:ind w:left="689"/>
      </w:pP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ud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7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93"/>
        <w:ind w:left="429"/>
      </w:pPr>
      <w:r>
        <w:rPr>
          <w:rFonts w:cs="Times New Roman" w:hAnsi="Times New Roman" w:eastAsia="Times New Roman" w:ascii="Times New Roman"/>
          <w:color w:val="020202"/>
          <w:spacing w:val="0"/>
          <w:w w:val="86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color w:val="020202"/>
          <w:spacing w:val="0"/>
          <w:w w:val="86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color w:val="020202"/>
          <w:spacing w:val="0"/>
          <w:w w:val="8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20"/>
          <w:w w:val="8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95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20202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20202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18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20202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20202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33"/>
        <w:ind w:left="689"/>
      </w:pPr>
      <w:r>
        <w:rPr>
          <w:rFonts w:cs="Times New Roman" w:hAnsi="Times New Roman" w:eastAsia="Times New Roman" w:ascii="Times New Roman"/>
          <w:b/>
          <w:color w:val="020202"/>
          <w:w w:val="9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b/>
          <w:color w:val="020202"/>
          <w:w w:val="10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b/>
          <w:color w:val="020202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color w:val="020202"/>
          <w:w w:val="125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b/>
          <w:color w:val="020202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color w:val="020202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b/>
          <w:color w:val="020202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color w:val="020202"/>
          <w:w w:val="10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b/>
          <w:color w:val="020202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3"/>
        <w:ind w:left="689"/>
      </w:pP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4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28"/>
        <w:ind w:left="689"/>
      </w:pP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9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color w:val="02020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20202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5" w:lineRule="auto" w:line="292"/>
        <w:ind w:left="696" w:right="1433" w:hanging="7"/>
      </w:pP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3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b/>
          <w:color w:val="020202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ru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39"/>
          <w:w w:val="10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3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21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8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ruct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46"/>
          <w:w w:val="10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exact" w:line="200"/>
        <w:ind w:left="689"/>
      </w:pP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4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1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b/>
          <w:color w:val="020202"/>
          <w:spacing w:val="35"/>
          <w:w w:val="9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1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1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33"/>
          <w:w w:val="9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8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1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3"/>
        <w:ind w:left="696"/>
      </w:pPr>
      <w:r>
        <w:rPr>
          <w:rFonts w:cs="Times New Roman" w:hAnsi="Times New Roman" w:eastAsia="Times New Roman" w:ascii="Times New Roman"/>
          <w:b/>
          <w:color w:val="020202"/>
          <w:w w:val="9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color w:val="020202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w w:val="13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w w:val="9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b/>
          <w:color w:val="020202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28"/>
        <w:ind w:left="696"/>
      </w:pP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yu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33"/>
        <w:ind w:left="696"/>
      </w:pPr>
      <w:r>
        <w:rPr>
          <w:rFonts w:cs="Times New Roman" w:hAnsi="Times New Roman" w:eastAsia="Times New Roman" w:ascii="Times New Roman"/>
          <w:color w:val="020202"/>
          <w:w w:val="8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w w:val="106"/>
          <w:sz w:val="19"/>
          <w:szCs w:val="19"/>
        </w:rPr>
        <w:t>yud</w:t>
      </w:r>
      <w:r>
        <w:rPr>
          <w:rFonts w:cs="Times New Roman" w:hAnsi="Times New Roman" w:eastAsia="Times New Roman" w:ascii="Times New Roman"/>
          <w:color w:val="020202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20202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20202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20202"/>
          <w:spacing w:val="43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20202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20202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20202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20202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20202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20202"/>
          <w:spacing w:val="0"/>
          <w:w w:val="10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5"/>
        <w:ind w:left="696"/>
      </w:pP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yu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3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center"/>
        <w:ind w:left="415" w:right="2941"/>
      </w:pPr>
      <w:r>
        <w:rPr>
          <w:rFonts w:cs="Times New Roman" w:hAnsi="Times New Roman" w:eastAsia="Times New Roman" w:ascii="Times New Roman"/>
          <w:color w:val="020202"/>
          <w:spacing w:val="0"/>
          <w:w w:val="86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color w:val="020202"/>
          <w:spacing w:val="0"/>
          <w:w w:val="86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color w:val="020202"/>
          <w:spacing w:val="0"/>
          <w:w w:val="8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20"/>
          <w:w w:val="8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20202"/>
          <w:spacing w:val="4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9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20202"/>
          <w:spacing w:val="0"/>
          <w:w w:val="102"/>
          <w:sz w:val="19"/>
          <w:szCs w:val="19"/>
        </w:rPr>
        <w:t>éc</w:t>
      </w:r>
      <w:r>
        <w:rPr>
          <w:rFonts w:cs="Times New Roman" w:hAnsi="Times New Roman" w:eastAsia="Times New Roman" w:ascii="Times New Roman"/>
          <w:color w:val="020202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20202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20202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5"/>
        <w:ind w:left="710"/>
      </w:pPr>
      <w:r>
        <w:rPr>
          <w:rFonts w:cs="Times New Roman" w:hAnsi="Times New Roman" w:eastAsia="Times New Roman" w:ascii="Times New Roman"/>
          <w:b/>
          <w:color w:val="020202"/>
          <w:w w:val="9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color w:val="020202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w w:val="13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color w:val="020202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w w:val="12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5"/>
        <w:ind w:left="710"/>
      </w:pP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28"/>
        <w:ind w:left="710"/>
      </w:pP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9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2020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color w:val="020202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20202"/>
          <w:spacing w:val="0"/>
          <w:w w:val="7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5" w:lineRule="auto" w:line="292"/>
        <w:ind w:left="717" w:right="1404" w:hanging="7"/>
      </w:pP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3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3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b/>
          <w:color w:val="020202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2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ru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47"/>
          <w:w w:val="10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29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88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3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2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ruct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47"/>
          <w:w w:val="10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710"/>
      </w:pP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b/>
          <w:color w:val="020202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6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6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6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43"/>
          <w:w w:val="10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ct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4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21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5"/>
        <w:ind w:left="717"/>
      </w:pP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b/>
          <w:color w:val="020202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anz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b/>
          <w:color w:val="020202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8" w:lineRule="auto" w:line="292"/>
        <w:ind w:left="717" w:right="1282"/>
      </w:pP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4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yu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3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7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7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7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39"/>
          <w:w w:val="10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3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yu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50"/>
        <w:ind w:left="465"/>
      </w:pPr>
      <w:r>
        <w:rPr>
          <w:rFonts w:cs="Times New Roman" w:hAnsi="Times New Roman" w:eastAsia="Times New Roman" w:ascii="Times New Roman"/>
          <w:color w:val="020202"/>
          <w:spacing w:val="0"/>
          <w:w w:val="86"/>
          <w:sz w:val="19"/>
          <w:szCs w:val="19"/>
        </w:rPr>
        <w:t>4</w:t>
      </w:r>
      <w:r>
        <w:rPr>
          <w:rFonts w:cs="Times New Roman" w:hAnsi="Times New Roman" w:eastAsia="Times New Roman" w:ascii="Times New Roman"/>
          <w:color w:val="020202"/>
          <w:spacing w:val="0"/>
          <w:w w:val="86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color w:val="020202"/>
          <w:spacing w:val="0"/>
          <w:w w:val="8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20"/>
          <w:w w:val="8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5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9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2020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2020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20202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5"/>
        <w:ind w:left="717"/>
      </w:pP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b/>
          <w:color w:val="020202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12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35"/>
        <w:ind w:left="725"/>
      </w:pPr>
      <w:r>
        <w:rPr>
          <w:rFonts w:cs="Times New Roman" w:hAnsi="Times New Roman" w:eastAsia="Times New Roman" w:ascii="Times New Roman"/>
          <w:color w:val="020202"/>
          <w:w w:val="9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20202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20202"/>
          <w:w w:val="136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020202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94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20202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2020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6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20202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26"/>
        <w:ind w:left="725"/>
      </w:pPr>
      <w:r>
        <w:rPr>
          <w:rFonts w:cs="Times New Roman" w:hAnsi="Times New Roman" w:eastAsia="Times New Roman" w:ascii="Times New Roman"/>
          <w:color w:val="020202"/>
          <w:w w:val="9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20202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20202"/>
          <w:w w:val="136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020202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8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20202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20202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20202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20202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8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20202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20202"/>
          <w:spacing w:val="0"/>
          <w:w w:val="98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20202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20202"/>
          <w:spacing w:val="0"/>
          <w:w w:val="7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3"/>
        <w:ind w:left="725"/>
      </w:pP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b/>
          <w:color w:val="020202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87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7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020202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28" w:lineRule="auto" w:line="276"/>
        <w:ind w:left="725" w:right="1150" w:hanging="7"/>
      </w:pP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7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20202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8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20202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20202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20202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20202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8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20202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2020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20202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20202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20202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20202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46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10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20202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20202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20202"/>
          <w:spacing w:val="0"/>
          <w:w w:val="11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20202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exact" w:line="200"/>
        <w:ind w:left="725"/>
        <w:sectPr>
          <w:pgMar w:footer="451" w:header="0" w:top="660" w:bottom="280" w:left="1040" w:right="920"/>
          <w:footerReference w:type="default" r:id="rId6"/>
          <w:footerReference w:type="default" r:id="rId7"/>
          <w:pgSz w:w="7620" w:h="11220"/>
        </w:sectPr>
      </w:pPr>
      <w:r>
        <w:rPr>
          <w:rFonts w:cs="Times New Roman" w:hAnsi="Times New Roman" w:eastAsia="Times New Roman" w:ascii="Times New Roman"/>
          <w:color w:val="020202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20202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20202"/>
          <w:spacing w:val="0"/>
          <w:w w:val="110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020202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38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20202"/>
          <w:spacing w:val="0"/>
          <w:w w:val="9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20202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20202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20202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20202"/>
          <w:spacing w:val="0"/>
          <w:w w:val="12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20202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20202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20202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80"/>
        <w:ind w:left="108"/>
      </w:pPr>
      <w:r>
        <w:rPr>
          <w:rFonts w:cs="Times New Roman" w:hAnsi="Times New Roman" w:eastAsia="Times New Roman" w:ascii="Times New Roman"/>
          <w:color w:val="040404"/>
          <w:spacing w:val="0"/>
          <w:w w:val="132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32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32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-30"/>
          <w:w w:val="132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32"/>
          <w:position w:val="-1"/>
          <w:sz w:val="18"/>
          <w:szCs w:val="18"/>
        </w:rPr>
        <w:t>_</w:t>
      </w:r>
      <w:r>
        <w:rPr>
          <w:rFonts w:cs="Times New Roman" w:hAnsi="Times New Roman" w:eastAsia="Times New Roman" w:ascii="Times New Roman"/>
          <w:color w:val="040404"/>
          <w:spacing w:val="0"/>
          <w:w w:val="32"/>
          <w:position w:val="-1"/>
          <w:sz w:val="18"/>
          <w:szCs w:val="18"/>
        </w:rPr>
        <w:t>      </w:t>
      </w:r>
      <w:r>
        <w:rPr>
          <w:rFonts w:cs="Times New Roman" w:hAnsi="Times New Roman" w:eastAsia="Times New Roman" w:ascii="Times New Roman"/>
          <w:color w:val="040404"/>
          <w:spacing w:val="14"/>
          <w:w w:val="32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position w:val="-1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position w:val="-1"/>
          <w:sz w:val="18"/>
          <w:szCs w:val="18"/>
        </w:rPr>
        <w:t>ún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position w:val="-1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color w:val="040404"/>
          <w:spacing w:val="39"/>
          <w:w w:val="113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position w:val="-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7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position w:val="-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position w:val="-1"/>
          <w:sz w:val="18"/>
          <w:szCs w:val="18"/>
        </w:rPr>
        <w:t>nd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position w:val="-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position w:val="-1"/>
          <w:sz w:val="18"/>
          <w:szCs w:val="18"/>
        </w:rPr>
        <w:t>on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37"/>
          <w:w w:val="112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9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position w:val="-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position w:val="-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position w:val="-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position w:val="-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position w:val="-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position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8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position w:val="-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A1A1A"/>
          <w:spacing w:val="1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position w:val="-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1A1A1A"/>
          <w:spacing w:val="0"/>
          <w:w w:val="117"/>
          <w:position w:val="-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position w:val="-1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position w:val="-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position w:val="-1"/>
          <w:sz w:val="18"/>
          <w:szCs w:val="18"/>
        </w:rPr>
        <w:t>ul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38"/>
          <w:w w:val="117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position w:val="-1"/>
          <w:sz w:val="18"/>
          <w:szCs w:val="18"/>
        </w:rPr>
        <w:t>2</w:t>
      </w:r>
      <w:r>
        <w:rPr>
          <w:rFonts w:cs="Malgun Gothic" w:hAnsi="Malgun Gothic" w:eastAsia="Malgun Gothic" w:ascii="Malgun Gothic"/>
          <w:color w:val="1A1A1A"/>
          <w:spacing w:val="0"/>
          <w:w w:val="32"/>
          <w:position w:val="-1"/>
          <w:sz w:val="18"/>
          <w:szCs w:val="18"/>
        </w:rPr>
        <w:t>�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position w:val="-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8"/>
          <w:position w:val="-1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color w:val="040404"/>
          <w:spacing w:val="0"/>
          <w:w w:val="99"/>
          <w:position w:val="-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1A1A1A"/>
          <w:spacing w:val="0"/>
          <w:w w:val="113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6"/>
        <w:ind w:left="533" w:right="82"/>
      </w:pPr>
      <w:r>
        <w:rPr>
          <w:rFonts w:cs="Arial" w:hAnsi="Arial" w:eastAsia="Arial" w:ascii="Arial"/>
          <w:color w:val="040404"/>
          <w:spacing w:val="0"/>
          <w:w w:val="100"/>
          <w:sz w:val="15"/>
          <w:szCs w:val="15"/>
        </w:rPr>
        <w:t>3</w:t>
      </w:r>
      <w:r>
        <w:rPr>
          <w:rFonts w:cs="Arial" w:hAnsi="Arial" w:eastAsia="Arial" w:ascii="Arial"/>
          <w:color w:val="040404"/>
          <w:spacing w:val="0"/>
          <w:w w:val="100"/>
          <w:sz w:val="15"/>
          <w:szCs w:val="15"/>
        </w:rPr>
        <w:t>)</w:t>
      </w:r>
      <w:r>
        <w:rPr>
          <w:rFonts w:cs="Arial" w:hAnsi="Arial" w:eastAsia="Arial" w:ascii="Arial"/>
          <w:color w:val="040404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040404"/>
          <w:spacing w:val="28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af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5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1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gui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1A1A1A"/>
          <w:spacing w:val="0"/>
          <w:w w:val="11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1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A1A1A"/>
          <w:spacing w:val="0"/>
          <w:w w:val="113"/>
          <w:sz w:val="18"/>
          <w:szCs w:val="18"/>
        </w:rPr>
        <w:t>fu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1A1A1A"/>
          <w:spacing w:val="0"/>
          <w:w w:val="11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43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40404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go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40404"/>
          <w:spacing w:val="0"/>
          <w:w w:val="111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40404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gn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ón</w:t>
      </w:r>
      <w:r>
        <w:rPr>
          <w:rFonts w:cs="Times New Roman" w:hAnsi="Times New Roman" w:eastAsia="Times New Roman" w:ascii="Times New Roman"/>
          <w:color w:val="040404"/>
          <w:spacing w:val="41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ú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42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40404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5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5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go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9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040404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1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1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37"/>
          <w:w w:val="11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A1A1A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40404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96"/>
        <w:ind w:left="541" w:right="3378"/>
      </w:pPr>
      <w:r>
        <w:rPr>
          <w:rFonts w:cs="Times New Roman" w:hAnsi="Times New Roman" w:eastAsia="Times New Roman" w:ascii="Times New Roman"/>
          <w:color w:val="040404"/>
          <w:w w:val="56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040404"/>
          <w:w w:val="12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color w:val="04040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4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4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52" w:lineRule="auto" w:line="296"/>
        <w:ind w:left="786" w:right="2682" w:hanging="7"/>
      </w:pP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3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2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bo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24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40404"/>
          <w:spacing w:val="-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4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4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793"/>
      </w:pPr>
      <w:r>
        <w:rPr>
          <w:rFonts w:cs="Times New Roman" w:hAnsi="Times New Roman" w:eastAsia="Times New Roman" w:ascii="Times New Roman"/>
          <w:color w:val="040404"/>
          <w:w w:val="10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w w:val="104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40404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w w:val="112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40404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40404"/>
          <w:spacing w:val="-2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040404"/>
          <w:spacing w:val="0"/>
          <w:w w:val="100"/>
          <w:sz w:val="16"/>
          <w:szCs w:val="16"/>
        </w:rPr>
        <w:t>de</w:t>
      </w:r>
      <w:r>
        <w:rPr>
          <w:rFonts w:cs="Arial" w:hAnsi="Arial" w:eastAsia="Arial" w:ascii="Arial"/>
          <w:color w:val="040404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40404"/>
          <w:spacing w:val="4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40404"/>
          <w:spacing w:val="-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5"/>
        <w:ind w:left="786"/>
      </w:pPr>
      <w:r>
        <w:rPr>
          <w:rFonts w:cs="Times New Roman" w:hAnsi="Times New Roman" w:eastAsia="Times New Roman" w:ascii="Times New Roman"/>
          <w:color w:val="040404"/>
          <w:w w:val="8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w w:val="12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40404"/>
          <w:w w:val="104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040404"/>
          <w:w w:val="101"/>
          <w:sz w:val="18"/>
          <w:szCs w:val="18"/>
        </w:rPr>
        <w:t>il</w:t>
      </w:r>
      <w:r>
        <w:rPr>
          <w:rFonts w:cs="Times New Roman" w:hAnsi="Times New Roman" w:eastAsia="Times New Roman" w:ascii="Times New Roman"/>
          <w:color w:val="040404"/>
          <w:w w:val="13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1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45" w:lineRule="auto" w:line="300"/>
        <w:ind w:left="786" w:right="2812"/>
      </w:pPr>
      <w:r>
        <w:rPr>
          <w:rFonts w:cs="Times New Roman" w:hAnsi="Times New Roman" w:eastAsia="Times New Roman" w:ascii="Times New Roman"/>
          <w:i/>
          <w:color w:val="040404"/>
          <w:w w:val="42"/>
          <w:sz w:val="17"/>
          <w:szCs w:val="17"/>
        </w:rPr>
        <w:t>_</w:t>
      </w:r>
      <w:r>
        <w:rPr>
          <w:rFonts w:cs="Times New Roman" w:hAnsi="Times New Roman" w:eastAsia="Times New Roman" w:ascii="Times New Roman"/>
          <w:i/>
          <w:color w:val="040404"/>
          <w:w w:val="68"/>
          <w:sz w:val="17"/>
          <w:szCs w:val="17"/>
        </w:rPr>
        <w:t>i\</w:t>
      </w:r>
      <w:r>
        <w:rPr>
          <w:rFonts w:cs="Times New Roman" w:hAnsi="Times New Roman" w:eastAsia="Times New Roman" w:ascii="Times New Roman"/>
          <w:i/>
          <w:color w:val="040404"/>
          <w:spacing w:val="-14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ux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48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3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nv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40404"/>
          <w:spacing w:val="0"/>
          <w:w w:val="13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8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40404"/>
          <w:spacing w:val="0"/>
          <w:w w:val="136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7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61"/>
          <w:sz w:val="18"/>
          <w:szCs w:val="18"/>
        </w:rPr>
        <w:t>&lt;l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bo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3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yud</w:t>
      </w:r>
      <w:r>
        <w:rPr>
          <w:rFonts w:cs="Times New Roman" w:hAnsi="Times New Roman" w:eastAsia="Times New Roman" w:ascii="Times New Roman"/>
          <w:color w:val="040404"/>
          <w:spacing w:val="0"/>
          <w:w w:val="118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4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40404"/>
          <w:spacing w:val="0"/>
          <w:w w:val="118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778"/>
      </w:pPr>
      <w:r>
        <w:rPr>
          <w:rFonts w:cs="Times New Roman" w:hAnsi="Times New Roman" w:eastAsia="Times New Roman" w:ascii="Times New Roman"/>
          <w:color w:val="040404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w w:val="112"/>
          <w:sz w:val="18"/>
          <w:szCs w:val="18"/>
        </w:rPr>
        <w:t>yud</w:t>
      </w:r>
      <w:r>
        <w:rPr>
          <w:rFonts w:cs="Times New Roman" w:hAnsi="Times New Roman" w:eastAsia="Times New Roman" w:ascii="Times New Roman"/>
          <w:color w:val="040404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52"/>
        <w:ind w:left="778"/>
      </w:pPr>
      <w:r>
        <w:rPr>
          <w:rFonts w:cs="Times New Roman" w:hAnsi="Times New Roman" w:eastAsia="Times New Roman" w:ascii="Times New Roman"/>
          <w:color w:val="040404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w w:val="112"/>
          <w:sz w:val="18"/>
          <w:szCs w:val="18"/>
        </w:rPr>
        <w:t>yud</w:t>
      </w:r>
      <w:r>
        <w:rPr>
          <w:rFonts w:cs="Times New Roman" w:hAnsi="Times New Roman" w:eastAsia="Times New Roman" w:ascii="Times New Roman"/>
          <w:color w:val="040404"/>
          <w:w w:val="118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40404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ind w:left="526" w:right="3753"/>
      </w:pP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color w:val="040404"/>
          <w:spacing w:val="4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3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2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8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52" w:lineRule="auto" w:line="292"/>
        <w:ind w:left="786" w:right="2229"/>
      </w:pPr>
      <w:r>
        <w:rPr>
          <w:rFonts w:cs="Times New Roman" w:hAnsi="Times New Roman" w:eastAsia="Times New Roman" w:ascii="Times New Roman"/>
          <w:color w:val="040404"/>
          <w:spacing w:val="0"/>
          <w:w w:val="111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40404"/>
          <w:spacing w:val="0"/>
          <w:w w:val="11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1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40404"/>
          <w:spacing w:val="0"/>
          <w:w w:val="11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38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23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yud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52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9" w:lineRule="auto" w:line="292"/>
        <w:ind w:left="786" w:right="1076"/>
      </w:pP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4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40404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1A1A1A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ece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9"/>
        <w:ind w:left="778"/>
      </w:pPr>
      <w:r>
        <w:rPr>
          <w:rFonts w:cs="Times New Roman" w:hAnsi="Times New Roman" w:eastAsia="Times New Roman" w:ascii="Times New Roman"/>
          <w:color w:val="040404"/>
          <w:w w:val="9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40404"/>
          <w:w w:val="117"/>
          <w:sz w:val="18"/>
          <w:szCs w:val="18"/>
        </w:rPr>
        <w:t>ae</w:t>
      </w:r>
      <w:r>
        <w:rPr>
          <w:rFonts w:cs="Times New Roman" w:hAnsi="Times New Roman" w:eastAsia="Times New Roman" w:ascii="Times New Roman"/>
          <w:color w:val="040404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w w:val="15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3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nz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49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30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040404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5" w:lineRule="auto" w:line="292"/>
        <w:ind w:left="778" w:right="1350" w:firstLine="7"/>
      </w:pPr>
      <w:r>
        <w:rPr>
          <w:rFonts w:cs="Times New Roman" w:hAnsi="Times New Roman" w:eastAsia="Times New Roman" w:ascii="Times New Roman"/>
          <w:color w:val="040404"/>
          <w:w w:val="9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40404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yu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3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5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28"/>
          <w:sz w:val="18"/>
          <w:szCs w:val="18"/>
        </w:rPr>
        <w:t>rá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1A1A1A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1A1A1A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1A1A1A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yud</w:t>
      </w:r>
      <w:r>
        <w:rPr>
          <w:rFonts w:cs="Times New Roman" w:hAnsi="Times New Roman" w:eastAsia="Times New Roman" w:ascii="Times New Roman"/>
          <w:color w:val="040404"/>
          <w:spacing w:val="0"/>
          <w:w w:val="118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95" w:lineRule="auto" w:line="292"/>
        <w:ind w:left="786" w:right="3028" w:hanging="259"/>
      </w:pPr>
      <w:r>
        <w:rPr>
          <w:rFonts w:cs="Times New Roman" w:hAnsi="Times New Roman" w:eastAsia="Times New Roman" w:ascii="Times New Roman"/>
          <w:color w:val="040404"/>
          <w:spacing w:val="0"/>
          <w:w w:val="91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color w:val="040404"/>
          <w:spacing w:val="0"/>
          <w:w w:val="91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color w:val="040404"/>
          <w:spacing w:val="0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9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4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3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éc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24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"/>
        <w:ind w:left="778"/>
      </w:pPr>
      <w:r>
        <w:rPr>
          <w:rFonts w:cs="Times New Roman" w:hAnsi="Times New Roman" w:eastAsia="Times New Roman" w:ascii="Times New Roman"/>
          <w:color w:val="040404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w w:val="8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40404"/>
          <w:w w:val="144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40404"/>
          <w:w w:val="11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6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40404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6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40404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7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52" w:lineRule="auto" w:line="292"/>
        <w:ind w:left="786" w:right="1076" w:hanging="7"/>
      </w:pP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40404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5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3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3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1A1A1A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1A1A1A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"/>
        <w:ind w:left="778"/>
      </w:pPr>
      <w:r>
        <w:rPr>
          <w:rFonts w:cs="Times New Roman" w:hAnsi="Times New Roman" w:eastAsia="Times New Roman" w:ascii="Times New Roman"/>
          <w:color w:val="040404"/>
          <w:w w:val="9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40404"/>
          <w:w w:val="117"/>
          <w:sz w:val="18"/>
          <w:szCs w:val="18"/>
        </w:rPr>
        <w:t>ae</w:t>
      </w:r>
      <w:r>
        <w:rPr>
          <w:rFonts w:cs="Times New Roman" w:hAnsi="Times New Roman" w:eastAsia="Times New Roman" w:ascii="Times New Roman"/>
          <w:color w:val="040404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5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5" w:lineRule="auto" w:line="300"/>
        <w:ind w:left="771" w:right="1357" w:firstLine="7"/>
      </w:pPr>
      <w:r>
        <w:rPr>
          <w:rFonts w:cs="Times New Roman" w:hAnsi="Times New Roman" w:eastAsia="Times New Roman" w:ascii="Times New Roman"/>
          <w:color w:val="040404"/>
          <w:w w:val="9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40404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yud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3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anz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1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40404"/>
          <w:spacing w:val="0"/>
          <w:w w:val="8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6"/>
          <w:sz w:val="18"/>
          <w:szCs w:val="18"/>
        </w:rPr>
        <w:t>yu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81"/>
        <w:ind w:left="519" w:right="2593"/>
      </w:pP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color w:val="040404"/>
          <w:spacing w:val="4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6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l: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5" w:lineRule="auto" w:line="292"/>
        <w:ind w:left="771" w:right="1307"/>
      </w:pPr>
      <w:r>
        <w:rPr>
          <w:rFonts w:cs="Times New Roman" w:hAnsi="Times New Roman" w:eastAsia="Times New Roman" w:ascii="Times New Roman"/>
          <w:color w:val="040404"/>
          <w:w w:val="9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40404"/>
          <w:w w:val="117"/>
          <w:sz w:val="18"/>
          <w:szCs w:val="18"/>
        </w:rPr>
        <w:t>ae</w:t>
      </w:r>
      <w:r>
        <w:rPr>
          <w:rFonts w:cs="Times New Roman" w:hAnsi="Times New Roman" w:eastAsia="Times New Roman" w:ascii="Times New Roman"/>
          <w:color w:val="040404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w w:val="144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040404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37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8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1A1A1A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ae</w:t>
      </w:r>
      <w:r>
        <w:rPr>
          <w:rFonts w:cs="Times New Roman" w:hAnsi="Times New Roman" w:eastAsia="Times New Roman" w:ascii="Times New Roman"/>
          <w:color w:val="040404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40404"/>
          <w:spacing w:val="-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3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" w:lineRule="auto" w:line="292"/>
        <w:ind w:left="771" w:right="1350"/>
      </w:pPr>
      <w:r>
        <w:rPr>
          <w:rFonts w:cs="Times New Roman" w:hAnsi="Times New Roman" w:eastAsia="Times New Roman" w:ascii="Times New Roman"/>
          <w:color w:val="1A1A1A"/>
          <w:w w:val="9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40404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w w:val="144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040404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8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3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cac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ón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9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40404"/>
          <w:spacing w:val="0"/>
          <w:w w:val="117"/>
          <w:sz w:val="18"/>
          <w:szCs w:val="18"/>
        </w:rPr>
        <w:t>ae</w:t>
      </w:r>
      <w:r>
        <w:rPr>
          <w:rFonts w:cs="Times New Roman" w:hAnsi="Times New Roman" w:eastAsia="Times New Roman" w:ascii="Times New Roman"/>
          <w:color w:val="040404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44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0"/>
          <w:w w:val="11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40404"/>
          <w:spacing w:val="0"/>
          <w:w w:val="122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40404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"/>
        <w:ind w:left="771"/>
        <w:sectPr>
          <w:pgMar w:header="0" w:footer="451" w:top="720" w:bottom="280" w:left="900" w:right="960"/>
          <w:pgSz w:w="7700" w:h="11180"/>
        </w:sectPr>
      </w:pPr>
      <w:r>
        <w:rPr>
          <w:rFonts w:cs="Times New Roman" w:hAnsi="Times New Roman" w:eastAsia="Times New Roman" w:ascii="Times New Roman"/>
          <w:color w:val="040404"/>
          <w:w w:val="9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40404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40404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40404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40404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A1A1A"/>
          <w:spacing w:val="0"/>
          <w:w w:val="9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40404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40404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40404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40404"/>
          <w:spacing w:val="0"/>
          <w:w w:val="12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40404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40404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40404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84" w:lineRule="auto" w:line="234"/>
        <w:ind w:left="107" w:right="178" w:firstLine="173"/>
      </w:pPr>
      <w:r>
        <w:rPr>
          <w:rFonts w:cs="Times New Roman" w:hAnsi="Times New Roman" w:eastAsia="Times New Roman" w:ascii="Times New Roman"/>
          <w:color w:val="0F0F0F"/>
          <w:w w:val="7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w w:val="109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F0F0F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color w:val="0F0F0F"/>
          <w:spacing w:val="0"/>
          <w:w w:val="8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F0F0F"/>
          <w:spacing w:val="12"/>
          <w:w w:val="8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273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F0F0F"/>
          <w:spacing w:val="-79"/>
          <w:w w:val="27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52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5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un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un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39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6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color w:val="0F0F0F"/>
          <w:spacing w:val="0"/>
          <w:w w:val="8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F0F0F"/>
          <w:spacing w:val="0"/>
          <w:w w:val="8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8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4"/>
          <w:w w:val="8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2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79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F0F0F"/>
          <w:spacing w:val="0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7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F0F0F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F0F0F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F0F0F"/>
          <w:spacing w:val="26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4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tí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3"/>
          <w:sz w:val="19"/>
          <w:szCs w:val="19"/>
        </w:rPr>
        <w:t>4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9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50" w:lineRule="auto" w:line="237"/>
        <w:ind w:left="114" w:right="170" w:firstLine="180"/>
      </w:pP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52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ili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2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2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po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2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44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cu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9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6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color w:val="0F0F0F"/>
          <w:spacing w:val="0"/>
          <w:w w:val="86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color w:val="0F0F0F"/>
          <w:spacing w:val="0"/>
          <w:w w:val="86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7"/>
          <w:w w:val="8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F0F0F"/>
          <w:spacing w:val="0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i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i/>
          <w:color w:val="0F0F0F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6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4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.7</w:t>
      </w:r>
      <w:r>
        <w:rPr>
          <w:rFonts w:cs="Times New Roman" w:hAnsi="Times New Roman" w:eastAsia="Times New Roman" w:ascii="Times New Roman"/>
          <w:color w:val="0F0F0F"/>
          <w:spacing w:val="0"/>
          <w:w w:val="83"/>
          <w:sz w:val="19"/>
          <w:szCs w:val="19"/>
        </w:rPr>
        <w:t>7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7</w:t>
      </w:r>
      <w:r>
        <w:rPr>
          <w:rFonts w:cs="Times New Roman" w:hAnsi="Times New Roman" w:eastAsia="Times New Roman" w:ascii="Times New Roman"/>
          <w:color w:val="0F0F0F"/>
          <w:spacing w:val="0"/>
          <w:w w:val="82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F0F0F"/>
          <w:spacing w:val="0"/>
          <w:w w:val="82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0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ón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F0F0F"/>
          <w:spacing w:val="47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34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28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ili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F0F0F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301"/>
      </w:pPr>
      <w:r>
        <w:rPr>
          <w:rFonts w:cs="Times New Roman" w:hAnsi="Times New Roman" w:eastAsia="Times New Roman" w:ascii="Times New Roman"/>
          <w:color w:val="0F0F0F"/>
          <w:w w:val="7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w w:val="123"/>
          <w:sz w:val="19"/>
          <w:szCs w:val="19"/>
        </w:rPr>
        <w:t>tí</w:t>
      </w:r>
      <w:r>
        <w:rPr>
          <w:rFonts w:cs="Times New Roman" w:hAnsi="Times New Roman" w:eastAsia="Times New Roman" w:ascii="Times New Roman"/>
          <w:color w:val="0F0F0F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3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color w:val="0F0F0F"/>
          <w:spacing w:val="0"/>
          <w:w w:val="21"/>
          <w:sz w:val="19"/>
          <w:szCs w:val="19"/>
        </w:rPr>
        <w:t>&lt;:&gt;</w:t>
      </w:r>
      <w:r>
        <w:rPr>
          <w:rFonts w:cs="Times New Roman" w:hAnsi="Times New Roman" w:eastAsia="Times New Roman" w:ascii="Times New Roman"/>
          <w:color w:val="0F0F0F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273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F0F0F"/>
          <w:spacing w:val="-79"/>
          <w:w w:val="27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lineRule="auto" w:line="233"/>
        <w:ind w:left="121" w:right="156" w:firstLine="173"/>
      </w:pPr>
      <w:r>
        <w:rPr>
          <w:rFonts w:cs="Times New Roman" w:hAnsi="Times New Roman" w:eastAsia="Times New Roman" w:ascii="Times New Roman"/>
          <w:color w:val="0F0F0F"/>
          <w:w w:val="8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w w:val="123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F0F0F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5"/>
          <w:sz w:val="19"/>
          <w:szCs w:val="19"/>
        </w:rPr>
        <w:t>4</w:t>
      </w:r>
      <w:r>
        <w:rPr>
          <w:rFonts w:cs="Times New Roman" w:hAnsi="Times New Roman" w:eastAsia="Times New Roman" w:ascii="Times New Roman"/>
          <w:color w:val="0F0F0F"/>
          <w:spacing w:val="0"/>
          <w:w w:val="8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F0F0F"/>
          <w:spacing w:val="4"/>
          <w:w w:val="8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284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F0F0F"/>
          <w:spacing w:val="-91"/>
          <w:w w:val="28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F0F0F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color w:val="0F0F0F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color w:val="0F0F0F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i/>
          <w:color w:val="0F0F0F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0"/>
          <w:w w:val="110"/>
          <w:sz w:val="19"/>
          <w:szCs w:val="19"/>
        </w:rPr>
        <w:t> </w:t>
      </w:r>
      <w:r>
        <w:rPr>
          <w:rFonts w:cs="Arial" w:hAnsi="Arial" w:eastAsia="Arial" w:ascii="Arial"/>
          <w:i/>
          <w:color w:val="0F0F0F"/>
          <w:spacing w:val="0"/>
          <w:w w:val="100"/>
          <w:sz w:val="17"/>
          <w:szCs w:val="17"/>
        </w:rPr>
        <w:t>que</w:t>
      </w:r>
      <w:r>
        <w:rPr>
          <w:rFonts w:cs="Arial" w:hAnsi="Arial" w:eastAsia="Arial" w:ascii="Arial"/>
          <w:i/>
          <w:color w:val="0F0F0F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i/>
          <w:color w:val="0F0F0F"/>
          <w:spacing w:val="24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23"/>
          <w:w w:val="100"/>
          <w:sz w:val="19"/>
          <w:szCs w:val="19"/>
        </w:rPr>
        <w:t> </w:t>
      </w:r>
      <w:r>
        <w:rPr>
          <w:rFonts w:cs="Arial" w:hAnsi="Arial" w:eastAsia="Arial" w:ascii="Arial"/>
          <w:i/>
          <w:color w:val="0F0F0F"/>
          <w:spacing w:val="0"/>
          <w:w w:val="152"/>
          <w:sz w:val="17"/>
          <w:szCs w:val="17"/>
        </w:rPr>
        <w:t>f</w:t>
      </w:r>
      <w:r>
        <w:rPr>
          <w:rFonts w:cs="Arial" w:hAnsi="Arial" w:eastAsia="Arial" w:ascii="Arial"/>
          <w:i/>
          <w:color w:val="0F0F0F"/>
          <w:spacing w:val="0"/>
          <w:w w:val="99"/>
          <w:sz w:val="17"/>
          <w:szCs w:val="17"/>
        </w:rPr>
        <w:t>u</w:t>
      </w:r>
      <w:r>
        <w:rPr>
          <w:rFonts w:cs="Arial" w:hAnsi="Arial" w:eastAsia="Arial" w:ascii="Arial"/>
          <w:i/>
          <w:color w:val="0F0F0F"/>
          <w:spacing w:val="0"/>
          <w:w w:val="114"/>
          <w:sz w:val="17"/>
          <w:szCs w:val="17"/>
        </w:rPr>
        <w:t>n</w:t>
      </w:r>
      <w:r>
        <w:rPr>
          <w:rFonts w:cs="Arial" w:hAnsi="Arial" w:eastAsia="Arial" w:ascii="Arial"/>
          <w:i/>
          <w:color w:val="0F0F0F"/>
          <w:spacing w:val="0"/>
          <w:w w:val="101"/>
          <w:sz w:val="17"/>
          <w:szCs w:val="17"/>
        </w:rPr>
        <w:t>c</w:t>
      </w:r>
      <w:r>
        <w:rPr>
          <w:rFonts w:cs="Arial" w:hAnsi="Arial" w:eastAsia="Arial" w:ascii="Arial"/>
          <w:i/>
          <w:color w:val="0F0F0F"/>
          <w:spacing w:val="0"/>
          <w:w w:val="133"/>
          <w:sz w:val="17"/>
          <w:szCs w:val="17"/>
        </w:rPr>
        <w:t>i</w:t>
      </w:r>
      <w:r>
        <w:rPr>
          <w:rFonts w:cs="Arial" w:hAnsi="Arial" w:eastAsia="Arial" w:ascii="Arial"/>
          <w:i/>
          <w:color w:val="0F0F0F"/>
          <w:spacing w:val="0"/>
          <w:w w:val="114"/>
          <w:sz w:val="17"/>
          <w:szCs w:val="17"/>
        </w:rPr>
        <w:t>o</w:t>
      </w:r>
      <w:r>
        <w:rPr>
          <w:rFonts w:cs="Arial" w:hAnsi="Arial" w:eastAsia="Arial" w:ascii="Arial"/>
          <w:i/>
          <w:color w:val="0F0F0F"/>
          <w:spacing w:val="0"/>
          <w:w w:val="106"/>
          <w:sz w:val="17"/>
          <w:szCs w:val="17"/>
        </w:rPr>
        <w:t>n</w:t>
      </w:r>
      <w:r>
        <w:rPr>
          <w:rFonts w:cs="Arial" w:hAnsi="Arial" w:eastAsia="Arial" w:ascii="Arial"/>
          <w:i/>
          <w:color w:val="0F0F0F"/>
          <w:spacing w:val="0"/>
          <w:w w:val="99"/>
          <w:sz w:val="17"/>
          <w:szCs w:val="17"/>
        </w:rPr>
        <w:t>e</w:t>
      </w:r>
      <w:r>
        <w:rPr>
          <w:rFonts w:cs="Arial" w:hAnsi="Arial" w:eastAsia="Arial" w:ascii="Arial"/>
          <w:i/>
          <w:color w:val="0F0F0F"/>
          <w:spacing w:val="0"/>
          <w:w w:val="93"/>
          <w:sz w:val="17"/>
          <w:szCs w:val="17"/>
        </w:rPr>
        <w:t>s</w:t>
      </w:r>
      <w:r>
        <w:rPr>
          <w:rFonts w:cs="Arial" w:hAnsi="Arial" w:eastAsia="Arial" w:ascii="Arial"/>
          <w:i/>
          <w:color w:val="0F0F0F"/>
          <w:spacing w:val="0"/>
          <w:w w:val="100"/>
          <w:sz w:val="17"/>
          <w:szCs w:val="17"/>
        </w:rPr>
        <w:t>  </w:t>
      </w:r>
      <w:r>
        <w:rPr>
          <w:rFonts w:cs="Arial" w:hAnsi="Arial" w:eastAsia="Arial" w:ascii="Arial"/>
          <w:i/>
          <w:color w:val="0F0F0F"/>
          <w:spacing w:val="-12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79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F0F0F"/>
          <w:spacing w:val="0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43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go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47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4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6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color w:val="0F0F0F"/>
          <w:spacing w:val="0"/>
          <w:w w:val="6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4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4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41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F0F0F"/>
          <w:spacing w:val="43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4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24"/>
        <w:ind w:left="309"/>
      </w:pPr>
      <w:r>
        <w:rPr>
          <w:rFonts w:cs="Times New Roman" w:hAnsi="Times New Roman" w:eastAsia="Times New Roman" w:ascii="Times New Roman"/>
          <w:color w:val="0F0F0F"/>
          <w:w w:val="8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w w:val="123"/>
          <w:sz w:val="19"/>
          <w:szCs w:val="19"/>
        </w:rPr>
        <w:t>tí</w:t>
      </w:r>
      <w:r>
        <w:rPr>
          <w:rFonts w:cs="Times New Roman" w:hAnsi="Times New Roman" w:eastAsia="Times New Roman" w:ascii="Times New Roman"/>
          <w:color w:val="0F0F0F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3"/>
          <w:sz w:val="19"/>
          <w:szCs w:val="19"/>
        </w:rPr>
        <w:t>4</w:t>
      </w:r>
      <w:r>
        <w:rPr>
          <w:rFonts w:cs="Malgun Gothic" w:hAnsi="Malgun Gothic" w:eastAsia="Malgun Gothic" w:ascii="Malgun Gothic"/>
          <w:color w:val="0F0F0F"/>
          <w:spacing w:val="0"/>
          <w:w w:val="30"/>
          <w:sz w:val="19"/>
          <w:szCs w:val="19"/>
        </w:rPr>
        <w:t>�</w:t>
      </w:r>
      <w:r>
        <w:rPr>
          <w:rFonts w:cs="Malgun Gothic" w:hAnsi="Malgun Gothic" w:eastAsia="Malgun Gothic" w:ascii="Malgun Gothic"/>
          <w:color w:val="0F0F0F"/>
          <w:spacing w:val="-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273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F0F0F"/>
          <w:spacing w:val="-86"/>
          <w:w w:val="27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43" w:lineRule="auto" w:line="245"/>
        <w:ind w:left="136" w:right="156" w:firstLine="180"/>
      </w:pP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7"/>
          <w:sz w:val="19"/>
          <w:szCs w:val="19"/>
        </w:rPr>
        <w:t>nh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go</w:t>
      </w:r>
      <w:r>
        <w:rPr>
          <w:rFonts w:cs="Times New Roman" w:hAnsi="Times New Roman" w:eastAsia="Times New Roman" w:ascii="Times New Roman"/>
          <w:color w:val="0F0F0F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9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9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99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0F0F0F"/>
          <w:spacing w:val="0"/>
          <w:w w:val="9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9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7"/>
          <w:w w:val="9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57"/>
      </w:pPr>
      <w:r>
        <w:rPr>
          <w:rFonts w:cs="Times New Roman" w:hAnsi="Times New Roman" w:eastAsia="Times New Roman" w:ascii="Times New Roman"/>
          <w:color w:val="0F0F0F"/>
          <w:w w:val="53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color w:val="0F0F0F"/>
          <w:w w:val="102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color w:val="0F0F0F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45" w:lineRule="exact" w:line="200"/>
        <w:ind w:left="402" w:right="127" w:firstLine="180"/>
      </w:pPr>
      <w:r>
        <w:rPr>
          <w:rFonts w:cs="Times New Roman" w:hAnsi="Times New Roman" w:eastAsia="Times New Roman" w:ascii="Times New Roman"/>
          <w:color w:val="0F0F0F"/>
          <w:w w:val="8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F0F0F"/>
          <w:spacing w:val="7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4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4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F0F0F"/>
          <w:spacing w:val="0"/>
          <w:w w:val="10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4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10"/>
          <w:w w:val="10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75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7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7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38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8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4"/>
          <w:sz w:val="19"/>
          <w:szCs w:val="19"/>
        </w:rPr>
        <w:t>nz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37" w:lineRule="auto" w:line="232"/>
        <w:ind w:left="409" w:right="120" w:firstLine="180"/>
      </w:pP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9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F0F0F"/>
          <w:spacing w:val="0"/>
          <w:w w:val="12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2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2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6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5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ác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4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F0F0F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34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44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0F0F0F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F0F0F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F0F0F"/>
          <w:spacing w:val="14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45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50"/>
      </w:pPr>
      <w:r>
        <w:rPr>
          <w:rFonts w:cs="Times New Roman" w:hAnsi="Times New Roman" w:eastAsia="Times New Roman" w:ascii="Times New Roman"/>
          <w:color w:val="0F0F0F"/>
          <w:spacing w:val="0"/>
          <w:w w:val="86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color w:val="0F0F0F"/>
          <w:spacing w:val="0"/>
          <w:w w:val="86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color w:val="0F0F0F"/>
          <w:spacing w:val="0"/>
          <w:w w:val="8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0"/>
          <w:w w:val="8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45" w:lineRule="auto" w:line="233"/>
        <w:ind w:left="417" w:right="120" w:firstLine="173"/>
      </w:pP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39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F0F0F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4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4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7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6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2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56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F0F0F"/>
          <w:spacing w:val="0"/>
          <w:w w:val="5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2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7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qu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be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49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bo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5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7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47" w:lineRule="auto" w:line="232"/>
        <w:ind w:left="424" w:right="106" w:firstLine="173"/>
      </w:pP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46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pe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30"/>
          <w:sz w:val="19"/>
          <w:szCs w:val="19"/>
        </w:rPr>
        <w:t>rt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8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F0F0F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6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0F0F0F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F0F0F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F0F0F"/>
          <w:spacing w:val="8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4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e-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nz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13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14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37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46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7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64" w:lineRule="auto" w:line="229"/>
        <w:ind w:left="438" w:right="80" w:firstLine="180"/>
      </w:pPr>
      <w:r>
        <w:rPr>
          <w:rFonts w:cs="Times New Roman" w:hAnsi="Times New Roman" w:eastAsia="Times New Roman" w:ascii="Times New Roman"/>
          <w:color w:val="0F0F0F"/>
          <w:w w:val="95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7"/>
          <w:w w:val="14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F0F0F"/>
          <w:spacing w:val="22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ni</w:t>
      </w:r>
      <w:r>
        <w:rPr>
          <w:rFonts w:cs="Times New Roman" w:hAnsi="Times New Roman" w:eastAsia="Times New Roman" w:ascii="Times New Roman"/>
          <w:color w:val="0F0F0F"/>
          <w:spacing w:val="0"/>
          <w:w w:val="125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75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7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oo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rr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7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0F0F0F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F0F0F"/>
          <w:spacing w:val="23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34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nh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44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4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qu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27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0F0F0F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F0F0F"/>
          <w:spacing w:val="34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F0F0F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4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ui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go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F0F0F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36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5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0F0F0F"/>
          <w:spacing w:val="0"/>
          <w:w w:val="123"/>
          <w:sz w:val="21"/>
          <w:szCs w:val="21"/>
        </w:rPr>
        <w:t>/</w:t>
      </w:r>
      <w:r>
        <w:rPr>
          <w:rFonts w:cs="Times New Roman" w:hAnsi="Times New Roman" w:eastAsia="Times New Roman" w:ascii="Times New Roman"/>
          <w:color w:val="0F0F0F"/>
          <w:spacing w:val="-3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8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e-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go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7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2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45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é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7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26"/>
          <w:w w:val="14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F0F0F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2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6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8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oo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75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51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nf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3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0F0F0F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F0F0F"/>
          <w:spacing w:val="0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98"/>
          <w:sz w:val="19"/>
          <w:szCs w:val="19"/>
        </w:rPr>
        <w:t> </w:t>
      </w:r>
      <w:r>
        <w:rPr>
          <w:rFonts w:cs="Arial" w:hAnsi="Arial" w:eastAsia="Arial" w:ascii="Arial"/>
          <w:color w:val="0F0F0F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F0F0F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F0F0F"/>
          <w:spacing w:val="15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2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5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min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53" w:lineRule="exact" w:line="200"/>
        <w:ind w:left="445" w:right="77" w:firstLine="180"/>
        <w:sectPr>
          <w:pgMar w:footer="451" w:header="0" w:top="620" w:bottom="280" w:left="980" w:right="740"/>
          <w:footerReference w:type="default" r:id="rId8"/>
          <w:footerReference w:type="default" r:id="rId9"/>
          <w:pgSz w:w="7660" w:h="11180"/>
        </w:sectPr>
      </w:pP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9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ce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anz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29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5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1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12"/>
          <w:sz w:val="19"/>
          <w:szCs w:val="19"/>
        </w:rPr>
        <w:t>um</w:t>
      </w:r>
      <w:r>
        <w:rPr>
          <w:rFonts w:cs="Times New Roman" w:hAnsi="Times New Roman" w:eastAsia="Times New Roman" w:ascii="Times New Roman"/>
          <w:color w:val="0F0F0F"/>
          <w:spacing w:val="0"/>
          <w:w w:val="56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F0F0F"/>
          <w:spacing w:val="0"/>
          <w:w w:val="5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4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F0F0F"/>
          <w:spacing w:val="0"/>
          <w:w w:val="11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4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33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9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F0F0F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F0F0F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F0F0F"/>
          <w:spacing w:val="0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F0F0F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F0F0F"/>
          <w:spacing w:val="41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F0F0F"/>
          <w:spacing w:val="0"/>
          <w:w w:val="115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F0F0F"/>
          <w:spacing w:val="0"/>
          <w:w w:val="11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F0F0F"/>
          <w:spacing w:val="0"/>
          <w:w w:val="115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F0F0F"/>
          <w:spacing w:val="0"/>
          <w:w w:val="115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F0F0F"/>
          <w:spacing w:val="32"/>
          <w:w w:val="11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F0F0F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F0F0F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90" w:lineRule="exact" w:line="180"/>
        <w:ind w:left="248" w:right="84"/>
      </w:pPr>
      <w:r>
        <w:rPr>
          <w:rFonts w:cs="Times New Roman" w:hAnsi="Times New Roman" w:eastAsia="Times New Roman" w:ascii="Times New Roman"/>
          <w:color w:val="080808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w w:val="103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80808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w w:val="11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80808"/>
          <w:w w:val="117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80808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w w:val="111"/>
          <w:sz w:val="18"/>
          <w:szCs w:val="18"/>
        </w:rPr>
        <w:t>ón</w:t>
      </w:r>
      <w:r>
        <w:rPr>
          <w:rFonts w:cs="Times New Roman" w:hAnsi="Times New Roman" w:eastAsia="Times New Roman" w:ascii="Times New Roman"/>
          <w:color w:val="080808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-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4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-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nd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3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nd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5"/>
          <w:w w:val="112"/>
          <w:sz w:val="18"/>
          <w:szCs w:val="18"/>
        </w:rPr>
        <w:t> </w:t>
      </w:r>
      <w:r>
        <w:rPr>
          <w:rFonts w:cs="Arial" w:hAnsi="Arial" w:eastAsia="Arial" w:ascii="Arial"/>
          <w:color w:val="080808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80808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80808"/>
          <w:spacing w:val="36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lineRule="exact" w:line="180"/>
        <w:ind w:left="248" w:right="84" w:firstLine="173"/>
      </w:pP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5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-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2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80808"/>
          <w:spacing w:val="0"/>
          <w:w w:val="12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-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6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81" w:lineRule="auto" w:line="245"/>
        <w:ind w:left="241" w:right="84" w:firstLine="180"/>
      </w:pP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42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3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4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48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gu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7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3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8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7"/>
          <w:w w:val="8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il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39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48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27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25"/>
          <w:w w:val="15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7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69"/>
        <w:ind w:left="226" w:right="99" w:firstLine="180"/>
      </w:pPr>
      <w:r>
        <w:rPr>
          <w:rFonts w:cs="Times New Roman" w:hAnsi="Times New Roman" w:eastAsia="Times New Roman" w:ascii="Times New Roman"/>
          <w:color w:val="08080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w w:val="9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w w:val="13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-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80808"/>
          <w:spacing w:val="0"/>
          <w:w w:val="127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41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4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3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4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20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080808"/>
          <w:spacing w:val="0"/>
          <w:w w:val="12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2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2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2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2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2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2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29"/>
          <w:w w:val="120"/>
          <w:sz w:val="18"/>
          <w:szCs w:val="18"/>
        </w:rPr>
        <w:t> </w:t>
      </w:r>
      <w:r>
        <w:rPr>
          <w:rFonts w:cs="Arial" w:hAnsi="Arial" w:eastAsia="Arial" w:ascii="Arial"/>
          <w:color w:val="080808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080808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80808"/>
          <w:spacing w:val="2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5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4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4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24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6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34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80808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50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1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27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65"/>
        <w:ind w:left="234" w:right="106" w:firstLine="166"/>
      </w:pP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7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0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45"/>
          <w:w w:val="112"/>
          <w:sz w:val="18"/>
          <w:szCs w:val="18"/>
        </w:rPr>
        <w:t> </w:t>
      </w:r>
      <w:r>
        <w:rPr>
          <w:rFonts w:cs="Arial" w:hAnsi="Arial" w:eastAsia="Arial" w:ascii="Arial"/>
          <w:color w:val="080808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080808"/>
          <w:spacing w:val="4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5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38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9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80808"/>
          <w:spacing w:val="0"/>
          <w:w w:val="10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0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80808"/>
          <w:spacing w:val="0"/>
          <w:w w:val="10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0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9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48"/>
          <w:w w:val="10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080808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080808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80808"/>
          <w:spacing w:val="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ll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21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19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3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2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22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14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rim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33"/>
          <w:w w:val="113"/>
          <w:sz w:val="18"/>
          <w:szCs w:val="18"/>
        </w:rPr>
        <w:t> </w:t>
      </w:r>
      <w:r>
        <w:rPr>
          <w:rFonts w:cs="Arial" w:hAnsi="Arial" w:eastAsia="Arial" w:ascii="Arial"/>
          <w:color w:val="080808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080808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80808"/>
          <w:spacing w:val="1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4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bo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3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-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38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anz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39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80808"/>
          <w:spacing w:val="0"/>
          <w:w w:val="124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o-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72" w:lineRule="auto" w:line="244"/>
        <w:ind w:left="212" w:right="106" w:firstLine="187"/>
      </w:pPr>
      <w:r>
        <w:rPr>
          <w:rFonts w:cs="Times New Roman" w:hAnsi="Times New Roman" w:eastAsia="Times New Roman" w:ascii="Times New Roman"/>
          <w:color w:val="080808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w w:val="11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w w:val="103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080808"/>
          <w:w w:val="115"/>
          <w:sz w:val="18"/>
          <w:szCs w:val="18"/>
        </w:rPr>
        <w:t>il</w:t>
      </w:r>
      <w:r>
        <w:rPr>
          <w:rFonts w:cs="Times New Roman" w:hAnsi="Times New Roman" w:eastAsia="Times New Roman" w:ascii="Times New Roman"/>
          <w:color w:val="080808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30"/>
          <w:w w:val="14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7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2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4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bo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4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46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anz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37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-7"/>
          <w:w w:val="119"/>
          <w:sz w:val="18"/>
          <w:szCs w:val="18"/>
        </w:rPr>
        <w:t> </w:t>
      </w:r>
      <w:r>
        <w:rPr>
          <w:rFonts w:cs="Arial" w:hAnsi="Arial" w:eastAsia="Arial" w:ascii="Arial"/>
          <w:color w:val="080808"/>
          <w:spacing w:val="0"/>
          <w:w w:val="119"/>
          <w:sz w:val="16"/>
          <w:szCs w:val="16"/>
        </w:rPr>
        <w:t>y</w:t>
      </w:r>
      <w:r>
        <w:rPr>
          <w:rFonts w:cs="Arial" w:hAnsi="Arial" w:eastAsia="Arial" w:ascii="Arial"/>
          <w:color w:val="080808"/>
          <w:spacing w:val="46"/>
          <w:w w:val="119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51"/>
          <w:w w:val="11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8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 </w:t>
      </w:r>
      <w:r>
        <w:rPr>
          <w:rFonts w:cs="Arial" w:hAnsi="Arial" w:eastAsia="Arial" w:ascii="Arial"/>
          <w:color w:val="080808"/>
          <w:spacing w:val="0"/>
          <w:w w:val="134"/>
          <w:sz w:val="16"/>
          <w:szCs w:val="16"/>
        </w:rPr>
        <w:t>y</w:t>
      </w:r>
      <w:r>
        <w:rPr>
          <w:rFonts w:cs="Arial" w:hAnsi="Arial" w:eastAsia="Arial" w:ascii="Arial"/>
          <w:color w:val="080808"/>
          <w:spacing w:val="45"/>
          <w:w w:val="13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2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2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2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2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33"/>
          <w:w w:val="12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2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2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2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2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41"/>
          <w:w w:val="12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color w:val="080808"/>
          <w:spacing w:val="0"/>
          <w:w w:val="12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6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80808"/>
          <w:spacing w:val="0"/>
          <w:w w:val="6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ui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49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fin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-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ú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nd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43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33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5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42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2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51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31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4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44"/>
          <w:w w:val="119"/>
          <w:sz w:val="18"/>
          <w:szCs w:val="18"/>
        </w:rPr>
        <w:t> </w:t>
      </w:r>
      <w:r>
        <w:rPr>
          <w:rFonts w:cs="Arial" w:hAnsi="Arial" w:eastAsia="Arial" w:ascii="Arial"/>
          <w:color w:val="080808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080808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80808"/>
          <w:spacing w:val="1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-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33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ob</w:t>
      </w:r>
      <w:r>
        <w:rPr>
          <w:rFonts w:cs="Times New Roman" w:hAnsi="Times New Roman" w:eastAsia="Times New Roman" w:ascii="Times New Roman"/>
          <w:color w:val="080808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44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19"/>
          <w:w w:val="11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2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70"/>
        <w:ind w:left="198" w:right="127" w:firstLine="187"/>
      </w:pPr>
      <w:r>
        <w:rPr>
          <w:rFonts w:cs="Times New Roman" w:hAnsi="Times New Roman" w:eastAsia="Times New Roman" w:ascii="Times New Roman"/>
          <w:color w:val="080808"/>
          <w:w w:val="10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w w:val="103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80808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w w:val="11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4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23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23"/>
          <w:w w:val="14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5"/>
          <w:sz w:val="18"/>
          <w:szCs w:val="18"/>
        </w:rPr>
        <w:t>iz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38"/>
          <w:w w:val="11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40"/>
          <w:w w:val="118"/>
          <w:sz w:val="18"/>
          <w:szCs w:val="18"/>
        </w:rPr>
        <w:t> </w:t>
      </w:r>
      <w:r>
        <w:rPr>
          <w:rFonts w:cs="Arial" w:hAnsi="Arial" w:eastAsia="Arial" w:ascii="Arial"/>
          <w:color w:val="080808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080808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80808"/>
          <w:spacing w:val="1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85"/>
          <w:sz w:val="18"/>
          <w:szCs w:val="18"/>
        </w:rPr>
        <w:t>.in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ru</w:t>
      </w:r>
      <w:r>
        <w:rPr>
          <w:rFonts w:cs="Times New Roman" w:hAnsi="Times New Roman" w:eastAsia="Times New Roman" w:ascii="Times New Roman"/>
          <w:color w:val="080808"/>
          <w:spacing w:val="0"/>
          <w:w w:val="6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80808"/>
          <w:spacing w:val="0"/>
          <w:w w:val="6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7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bo</w:t>
      </w:r>
      <w:r>
        <w:rPr>
          <w:rFonts w:cs="Times New Roman" w:hAnsi="Times New Roman" w:eastAsia="Times New Roman" w:ascii="Times New Roman"/>
          <w:color w:val="080808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4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8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3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37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80808"/>
          <w:spacing w:val="18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47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3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3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38"/>
          <w:w w:val="14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4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rr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ll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36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8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1D1D1D"/>
          <w:spacing w:val="0"/>
          <w:w w:val="11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ux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color w:val="080808"/>
          <w:spacing w:val="0"/>
          <w:w w:val="1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5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4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3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8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-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4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ru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72" w:lineRule="auto" w:line="243"/>
        <w:ind w:left="198" w:right="127" w:firstLine="180"/>
      </w:pPr>
      <w:r>
        <w:rPr>
          <w:rFonts w:cs="Times New Roman" w:hAnsi="Times New Roman" w:eastAsia="Times New Roman" w:ascii="Times New Roman"/>
          <w:color w:val="080808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w w:val="103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80808"/>
          <w:w w:val="11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w w:val="11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3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6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14"/>
          <w:w w:val="14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4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7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7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47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8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1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ru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15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3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31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16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8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lle</w:t>
      </w:r>
      <w:r>
        <w:rPr>
          <w:rFonts w:cs="Times New Roman" w:hAnsi="Times New Roman" w:eastAsia="Times New Roman" w:ascii="Times New Roman"/>
          <w:color w:val="080808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9"/>
          <w:w w:val="15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iz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color w:val="080808"/>
          <w:spacing w:val="36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4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am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42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80808"/>
          <w:spacing w:val="4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080808"/>
          <w:spacing w:val="0"/>
          <w:w w:val="100"/>
          <w:sz w:val="17"/>
          <w:szCs w:val="17"/>
        </w:rPr>
        <w:t>al</w:t>
      </w:r>
      <w:r>
        <w:rPr>
          <w:rFonts w:cs="Arial" w:hAnsi="Arial" w:eastAsia="Arial" w:ascii="Arial"/>
          <w:color w:val="080808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80808"/>
          <w:spacing w:val="18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ar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80808"/>
          <w:spacing w:val="37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rr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34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080808"/>
          <w:spacing w:val="0"/>
          <w:w w:val="8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42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-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uxi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23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4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75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93"/>
          <w:sz w:val="18"/>
          <w:szCs w:val="18"/>
        </w:rPr>
        <w:t>mn</w:t>
      </w:r>
      <w:r>
        <w:rPr>
          <w:rFonts w:cs="Times New Roman" w:hAnsi="Times New Roman" w:eastAsia="Times New Roman" w:ascii="Times New Roman"/>
          <w:color w:val="080808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-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3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31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rr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-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4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di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29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3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24"/>
          <w:sz w:val="18"/>
          <w:szCs w:val="18"/>
        </w:rPr>
        <w:t>ru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56"/>
        <w:ind w:left="190" w:right="135" w:firstLine="173"/>
        <w:sectPr>
          <w:pgMar w:header="0" w:footer="451" w:top="660" w:bottom="280" w:left="940" w:right="900"/>
          <w:pgSz w:w="7560" w:h="11180"/>
        </w:sectPr>
      </w:pPr>
      <w:r>
        <w:rPr>
          <w:rFonts w:cs="Times New Roman" w:hAnsi="Times New Roman" w:eastAsia="Times New Roman" w:ascii="Times New Roman"/>
          <w:color w:val="080808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w w:val="111"/>
          <w:sz w:val="18"/>
          <w:szCs w:val="18"/>
        </w:rPr>
        <w:t>yu</w:t>
      </w:r>
      <w:r>
        <w:rPr>
          <w:rFonts w:cs="Times New Roman" w:hAnsi="Times New Roman" w:eastAsia="Times New Roman" w:ascii="Times New Roman"/>
          <w:color w:val="080808"/>
          <w:w w:val="11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21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86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80808"/>
          <w:spacing w:val="28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on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14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di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80808"/>
          <w:spacing w:val="0"/>
          <w:w w:val="127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80808"/>
          <w:spacing w:val="7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4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yu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ác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4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1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20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80808"/>
          <w:spacing w:val="13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80808"/>
          <w:spacing w:val="0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21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80808"/>
          <w:spacing w:val="3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3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80808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24"/>
          <w:w w:val="15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nd</w:t>
      </w:r>
      <w:r>
        <w:rPr>
          <w:rFonts w:cs="Times New Roman" w:hAnsi="Times New Roman" w:eastAsia="Times New Roman" w:ascii="Times New Roman"/>
          <w:color w:val="080808"/>
          <w:spacing w:val="0"/>
          <w:w w:val="11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12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di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1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18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27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31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7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ui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37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80808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51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ud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vi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80808"/>
          <w:spacing w:val="18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8080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80808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80808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ru</w:t>
      </w:r>
      <w:r>
        <w:rPr>
          <w:rFonts w:cs="Times New Roman" w:hAnsi="Times New Roman" w:eastAsia="Times New Roman" w:ascii="Times New Roman"/>
          <w:color w:val="080808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80808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80808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80808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80808"/>
          <w:spacing w:val="0"/>
          <w:w w:val="116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80808"/>
          <w:spacing w:val="0"/>
          <w:w w:val="95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9"/>
        <w:ind w:left="101"/>
      </w:pPr>
      <w:r>
        <w:rPr>
          <w:rFonts w:cs="Times New Roman" w:hAnsi="Times New Roman" w:eastAsia="Times New Roman" w:ascii="Times New Roman"/>
          <w:color w:val="030303"/>
          <w:spacing w:val="0"/>
          <w:w w:val="86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color w:val="030303"/>
          <w:spacing w:val="0"/>
          <w:w w:val="86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color w:val="030303"/>
          <w:spacing w:val="0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30303"/>
          <w:spacing w:val="31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30303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2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91" w:lineRule="auto" w:line="232"/>
        <w:ind w:left="367" w:right="148" w:firstLine="158"/>
      </w:pPr>
      <w:r>
        <w:rPr>
          <w:rFonts w:cs="Times New Roman" w:hAnsi="Times New Roman" w:eastAsia="Times New Roman" w:ascii="Times New Roman"/>
          <w:color w:val="030303"/>
          <w:w w:val="8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3030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-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26"/>
          <w:sz w:val="16"/>
          <w:szCs w:val="16"/>
        </w:rPr>
        <w:t>y</w:t>
      </w:r>
      <w:r>
        <w:rPr>
          <w:rFonts w:cs="Arial" w:hAnsi="Arial" w:eastAsia="Arial" w:ascii="Arial"/>
          <w:color w:val="030303"/>
          <w:spacing w:val="1"/>
          <w:w w:val="12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2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30303"/>
          <w:spacing w:val="34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30303"/>
          <w:spacing w:val="8"/>
          <w:w w:val="114"/>
          <w:sz w:val="18"/>
          <w:szCs w:val="18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30303"/>
          <w:spacing w:val="1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30303"/>
          <w:spacing w:val="41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30303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30303"/>
          <w:spacing w:val="38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8"/>
          <w:szCs w:val="18"/>
        </w:rPr>
        <w:t>nd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30303"/>
          <w:spacing w:val="21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2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2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2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2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pe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24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46"/>
          <w:w w:val="106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46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5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40"/>
          <w:w w:val="11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39"/>
          <w:w w:val="110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30303"/>
          <w:spacing w:val="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lum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rr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79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38"/>
          <w:w w:val="14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9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Pe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ili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2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4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4"/>
          <w:w w:val="14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56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5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go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qu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6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2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40" w:lineRule="auto" w:line="232"/>
        <w:ind w:left="367" w:right="141" w:firstLine="173"/>
      </w:pP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nz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9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-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30303"/>
          <w:spacing w:val="8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45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45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go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30303"/>
          <w:spacing w:val="47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26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27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36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ud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34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2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24"/>
          <w:w w:val="112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12"/>
          <w:sz w:val="16"/>
          <w:szCs w:val="16"/>
        </w:rPr>
        <w:t>y</w:t>
      </w:r>
      <w:r>
        <w:rPr>
          <w:rFonts w:cs="Arial" w:hAnsi="Arial" w:eastAsia="Arial" w:ascii="Arial"/>
          <w:color w:val="030303"/>
          <w:spacing w:val="0"/>
          <w:w w:val="112"/>
          <w:sz w:val="16"/>
          <w:szCs w:val="16"/>
        </w:rPr>
        <w:t> </w:t>
      </w:r>
      <w:r>
        <w:rPr>
          <w:rFonts w:cs="Arial" w:hAnsi="Arial" w:eastAsia="Arial" w:ascii="Arial"/>
          <w:color w:val="030303"/>
          <w:spacing w:val="13"/>
          <w:w w:val="112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nh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51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42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30303"/>
          <w:spacing w:val="15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43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4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5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7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40" w:lineRule="auto" w:line="232"/>
        <w:ind w:left="375" w:right="141" w:firstLine="180"/>
      </w:pP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color w:val="030303"/>
          <w:spacing w:val="38"/>
          <w:w w:val="12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30303"/>
          <w:spacing w:val="1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ác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45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nz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25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12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11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gn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12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5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44" w:lineRule="auto" w:line="227"/>
        <w:ind w:left="389" w:right="123" w:firstLine="166"/>
      </w:pP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5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30303"/>
          <w:spacing w:val="28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12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rr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30303"/>
          <w:spacing w:val="16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da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47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nh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1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color w:val="030303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30303"/>
          <w:spacing w:val="1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gn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qu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-21"/>
          <w:w w:val="117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17"/>
          <w:sz w:val="16"/>
          <w:szCs w:val="16"/>
        </w:rPr>
        <w:t>y</w:t>
      </w:r>
      <w:r>
        <w:rPr>
          <w:rFonts w:cs="Arial" w:hAnsi="Arial" w:eastAsia="Arial" w:ascii="Arial"/>
          <w:color w:val="030303"/>
          <w:spacing w:val="42"/>
          <w:w w:val="117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41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qu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36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3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9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21"/>
          <w:szCs w:val="21"/>
        </w:rPr>
        <w:t>/</w:t>
      </w:r>
      <w:r>
        <w:rPr>
          <w:rFonts w:cs="Times New Roman" w:hAnsi="Times New Roman" w:eastAsia="Times New Roman" w:ascii="Times New Roman"/>
          <w:color w:val="030303"/>
          <w:spacing w:val="-3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ecc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56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5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30303"/>
          <w:spacing w:val="0"/>
          <w:w w:val="103"/>
          <w:sz w:val="19"/>
          <w:szCs w:val="19"/>
        </w:rPr>
        <w:t>anz</w:t>
      </w:r>
      <w:r>
        <w:rPr>
          <w:rFonts w:cs="Times New Roman" w:hAnsi="Times New Roman" w:eastAsia="Times New Roman" w:ascii="Times New Roman"/>
          <w:color w:val="030303"/>
          <w:spacing w:val="0"/>
          <w:w w:val="12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63" w:lineRule="auto" w:line="231"/>
        <w:ind w:left="396" w:right="112" w:firstLine="173"/>
      </w:pPr>
      <w:r>
        <w:rPr>
          <w:rFonts w:cs="Times New Roman" w:hAnsi="Times New Roman" w:eastAsia="Times New Roman" w:ascii="Times New Roman"/>
          <w:color w:val="030303"/>
          <w:w w:val="95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w w:val="125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w w:val="82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9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ce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45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46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6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2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5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107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30303"/>
          <w:spacing w:val="37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ecc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gu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un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3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yud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8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54"/>
          <w:w w:val="11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8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51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63" w:lineRule="auto" w:line="231"/>
        <w:ind w:left="403" w:right="98" w:firstLine="158"/>
      </w:pP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5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-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30303"/>
          <w:spacing w:val="41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56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5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6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9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5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79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rr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49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man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5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mi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6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62" w:lineRule="auto" w:line="232"/>
        <w:ind w:left="403" w:right="98" w:firstLine="180"/>
      </w:pP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anz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5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9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1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75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37"/>
          <w:w w:val="7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1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rv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48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30303"/>
          <w:spacing w:val="13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51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45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11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30303"/>
          <w:spacing w:val="14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du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éc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eri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11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30303"/>
          <w:spacing w:val="6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man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1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gu</w:t>
      </w:r>
      <w:r>
        <w:rPr>
          <w:rFonts w:cs="Times New Roman" w:hAnsi="Times New Roman" w:eastAsia="Times New Roman" w:ascii="Times New Roman"/>
          <w:color w:val="030303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10"/>
          <w:sz w:val="17"/>
          <w:szCs w:val="17"/>
        </w:rPr>
        <w:t>y</w:t>
      </w:r>
      <w:r>
        <w:rPr>
          <w:rFonts w:cs="Arial" w:hAnsi="Arial" w:eastAsia="Arial" w:ascii="Arial"/>
          <w:color w:val="030303"/>
          <w:spacing w:val="0"/>
          <w:w w:val="11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rr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46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52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dmi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89" w:lineRule="exact" w:line="200"/>
        <w:ind w:left="411" w:right="83" w:firstLine="166"/>
        <w:sectPr>
          <w:pgMar w:footer="647" w:header="0" w:top="620" w:bottom="280" w:left="900" w:right="820"/>
          <w:footerReference w:type="default" r:id="rId10"/>
          <w:footerReference w:type="default" r:id="rId11"/>
          <w:pgSz w:w="7640" w:h="11220"/>
        </w:sectPr>
      </w:pPr>
      <w:r>
        <w:rPr>
          <w:rFonts w:cs="Times New Roman" w:hAnsi="Times New Roman" w:eastAsia="Times New Roman" w:ascii="Times New Roman"/>
          <w:color w:val="030303"/>
          <w:w w:val="8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w w:val="109"/>
          <w:sz w:val="19"/>
          <w:szCs w:val="19"/>
        </w:rPr>
        <w:t>yu</w:t>
      </w:r>
      <w:r>
        <w:rPr>
          <w:rFonts w:cs="Times New Roman" w:hAnsi="Times New Roman" w:eastAsia="Times New Roman" w:ascii="Times New Roman"/>
          <w:color w:val="030303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2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1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32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53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79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90" w:lineRule="auto" w:line="246"/>
        <w:ind w:left="227" w:right="89"/>
      </w:pP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3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56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26"/>
          <w:sz w:val="16"/>
          <w:szCs w:val="16"/>
        </w:rPr>
        <w:t>y</w:t>
      </w:r>
      <w:r>
        <w:rPr>
          <w:rFonts w:cs="Arial" w:hAnsi="Arial" w:eastAsia="Arial" w:ascii="Arial"/>
          <w:color w:val="070707"/>
          <w:spacing w:val="38"/>
          <w:w w:val="12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1C1C1C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1C1C1C"/>
          <w:spacing w:val="0"/>
          <w:w w:val="116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1C1C1C"/>
          <w:spacing w:val="0"/>
          <w:w w:val="116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color w:val="1C1C1C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14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17"/>
          <w:w w:val="12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color w:val="070707"/>
          <w:spacing w:val="31"/>
          <w:w w:val="11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18"/>
          <w:w w:val="119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19"/>
          <w:sz w:val="16"/>
          <w:szCs w:val="16"/>
        </w:rPr>
        <w:t>y</w:t>
      </w:r>
      <w:r>
        <w:rPr>
          <w:rFonts w:cs="Arial" w:hAnsi="Arial" w:eastAsia="Arial" w:ascii="Arial"/>
          <w:color w:val="070707"/>
          <w:spacing w:val="39"/>
          <w:w w:val="119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45"/>
          <w:w w:val="11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17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1C1C1C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rn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39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rf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2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39"/>
        <w:ind w:left="227" w:right="81" w:firstLine="187"/>
      </w:pPr>
      <w:r>
        <w:rPr>
          <w:rFonts w:cs="Times New Roman" w:hAnsi="Times New Roman" w:eastAsia="Times New Roman" w:ascii="Times New Roman"/>
          <w:color w:val="070707"/>
          <w:w w:val="10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w w:val="12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w w:val="124"/>
          <w:sz w:val="18"/>
          <w:szCs w:val="18"/>
        </w:rPr>
        <w:t>ru</w:t>
      </w:r>
      <w:r>
        <w:rPr>
          <w:rFonts w:cs="Times New Roman" w:hAnsi="Times New Roman" w:eastAsia="Times New Roman" w:ascii="Times New Roman"/>
          <w:color w:val="070707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ác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3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cc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70707"/>
          <w:spacing w:val="22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14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1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42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14"/>
          <w:sz w:val="18"/>
          <w:szCs w:val="18"/>
        </w:rPr>
        <w:t>ñanz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31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o-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rvi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8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8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8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din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ú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1C1C1C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84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8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2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anz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7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8"/>
          <w:szCs w:val="18"/>
        </w:rPr>
        <w:t>ra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12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du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cc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7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gn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49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ecc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18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all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43" w:lineRule="auto" w:line="245"/>
        <w:ind w:left="220" w:right="96" w:firstLine="180"/>
      </w:pP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ru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22"/>
          <w:w w:val="12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4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nz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36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o-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1C1C1C"/>
          <w:spacing w:val="0"/>
          <w:w w:val="126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1C1C1C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18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34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39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34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iza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24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8"/>
          <w:sz w:val="18"/>
          <w:szCs w:val="18"/>
        </w:rPr>
        <w:t>ra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1C1C1C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-18"/>
          <w:w w:val="118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18"/>
          <w:sz w:val="16"/>
          <w:szCs w:val="16"/>
        </w:rPr>
        <w:t>y</w:t>
      </w:r>
      <w:r>
        <w:rPr>
          <w:rFonts w:cs="Arial" w:hAnsi="Arial" w:eastAsia="Arial" w:ascii="Arial"/>
          <w:color w:val="070707"/>
          <w:spacing w:val="41"/>
          <w:w w:val="118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ru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1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51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17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1C1C1C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uinas</w:t>
      </w:r>
      <w:r>
        <w:rPr>
          <w:rFonts w:cs="Times New Roman" w:hAnsi="Times New Roman" w:eastAsia="Times New Roman" w:ascii="Times New Roman"/>
          <w:color w:val="070707"/>
          <w:spacing w:val="38"/>
          <w:w w:val="117"/>
          <w:sz w:val="18"/>
          <w:szCs w:val="18"/>
        </w:rPr>
        <w:t> </w:t>
      </w:r>
      <w:r>
        <w:rPr>
          <w:rFonts w:cs="Arial" w:hAnsi="Arial" w:eastAsia="Arial" w:ascii="Arial"/>
          <w:color w:val="1C1C1C"/>
          <w:spacing w:val="0"/>
          <w:w w:val="126"/>
          <w:sz w:val="16"/>
          <w:szCs w:val="16"/>
        </w:rPr>
        <w:t>y</w:t>
      </w:r>
      <w:r>
        <w:rPr>
          <w:rFonts w:cs="Arial" w:hAnsi="Arial" w:eastAsia="Arial" w:ascii="Arial"/>
          <w:color w:val="1C1C1C"/>
          <w:spacing w:val="0"/>
          <w:w w:val="12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am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1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37"/>
          <w:w w:val="119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19"/>
          <w:sz w:val="16"/>
          <w:szCs w:val="16"/>
        </w:rPr>
        <w:t>y</w:t>
      </w:r>
      <w:r>
        <w:rPr>
          <w:rFonts w:cs="Arial" w:hAnsi="Arial" w:eastAsia="Arial" w:ascii="Arial"/>
          <w:color w:val="070707"/>
          <w:spacing w:val="0"/>
          <w:w w:val="119"/>
          <w:sz w:val="16"/>
          <w:szCs w:val="16"/>
        </w:rPr>
        <w:t> </w:t>
      </w:r>
      <w:r>
        <w:rPr>
          <w:rFonts w:cs="Arial" w:hAnsi="Arial" w:eastAsia="Arial" w:ascii="Arial"/>
          <w:color w:val="070707"/>
          <w:spacing w:val="22"/>
          <w:w w:val="119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ú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di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3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vi</w:t>
      </w:r>
      <w:r>
        <w:rPr>
          <w:rFonts w:cs="Times New Roman" w:hAnsi="Times New Roman" w:eastAsia="Times New Roman" w:ascii="Times New Roman"/>
          <w:color w:val="1C1C1C"/>
          <w:spacing w:val="0"/>
          <w:w w:val="11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1C1C1C"/>
          <w:spacing w:val="0"/>
          <w:w w:val="123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ra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-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2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-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1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cu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di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-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20"/>
          <w:sz w:val="18"/>
          <w:szCs w:val="18"/>
        </w:rPr>
        <w:t>rv</w:t>
      </w:r>
      <w:r>
        <w:rPr>
          <w:rFonts w:cs="Times New Roman" w:hAnsi="Times New Roman" w:eastAsia="Times New Roman" w:ascii="Times New Roman"/>
          <w:color w:val="1C1C1C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1C1C1C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29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ui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7"/>
          <w:w w:val="114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am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40"/>
          <w:w w:val="119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70707"/>
          <w:spacing w:val="14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27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1C1C1C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C1C1C"/>
          <w:spacing w:val="37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ea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du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-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51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nd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48" w:lineRule="auto" w:line="244"/>
        <w:ind w:left="212" w:right="89" w:firstLine="194"/>
      </w:pP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1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3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3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1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31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3"/>
          <w:w w:val="126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17"/>
          <w:sz w:val="16"/>
          <w:szCs w:val="16"/>
        </w:rPr>
        <w:t>y</w:t>
      </w:r>
      <w:r>
        <w:rPr>
          <w:rFonts w:cs="Arial" w:hAnsi="Arial" w:eastAsia="Arial" w:ascii="Arial"/>
          <w:color w:val="070707"/>
          <w:spacing w:val="0"/>
          <w:w w:val="117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oo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di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bo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14"/>
          <w:w w:val="15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1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1C1C1C"/>
          <w:spacing w:val="3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1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1C1C1C"/>
          <w:spacing w:val="0"/>
          <w:w w:val="11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1C1C1C"/>
          <w:spacing w:val="0"/>
          <w:w w:val="11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32"/>
          <w:w w:val="111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11"/>
          <w:sz w:val="17"/>
          <w:szCs w:val="17"/>
        </w:rPr>
        <w:t>al</w:t>
      </w:r>
      <w:r>
        <w:rPr>
          <w:rFonts w:cs="Arial" w:hAnsi="Arial" w:eastAsia="Arial" w:ascii="Arial"/>
          <w:color w:val="070707"/>
          <w:spacing w:val="0"/>
          <w:w w:val="111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ú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il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8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it</w:t>
      </w:r>
      <w:r>
        <w:rPr>
          <w:rFonts w:cs="Times New Roman" w:hAnsi="Times New Roman" w:eastAsia="Times New Roman" w:ascii="Times New Roman"/>
          <w:color w:val="1C1C1C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1C1C1C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4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1C1C1C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14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070707"/>
          <w:spacing w:val="0"/>
          <w:w w:val="100"/>
          <w:sz w:val="16"/>
          <w:szCs w:val="16"/>
        </w:rPr>
        <w:t>  </w:t>
      </w:r>
      <w:r>
        <w:rPr>
          <w:rFonts w:cs="Arial" w:hAnsi="Arial" w:eastAsia="Arial" w:ascii="Arial"/>
          <w:color w:val="070707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9"/>
          <w:w w:val="10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36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rt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2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1C1C1C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11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mn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3"/>
          <w:w w:val="117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70707"/>
          <w:spacing w:val="35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um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1C1C1C"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di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1C1C1C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1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1C1C1C"/>
          <w:spacing w:val="0"/>
          <w:w w:val="12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43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5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33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nf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ecc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egi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47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1C1C1C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ni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8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113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70707"/>
          <w:spacing w:val="27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12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70707"/>
          <w:spacing w:val="34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da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2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cu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1C1C1C"/>
          <w:spacing w:val="0"/>
          <w:w w:val="127"/>
          <w:sz w:val="18"/>
          <w:szCs w:val="18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38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ov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35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70707"/>
          <w:spacing w:val="20"/>
          <w:w w:val="118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ú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il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43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24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sari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1C1C1C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14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14"/>
          <w:sz w:val="17"/>
          <w:szCs w:val="17"/>
        </w:rPr>
        <w:t>y</w:t>
      </w:r>
      <w:r>
        <w:rPr>
          <w:rFonts w:cs="Arial" w:hAnsi="Arial" w:eastAsia="Arial" w:ascii="Arial"/>
          <w:color w:val="070707"/>
          <w:spacing w:val="0"/>
          <w:w w:val="114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nd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29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35"/>
          <w:w w:val="11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mn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41" w:lineRule="auto" w:line="243"/>
        <w:ind w:left="205" w:right="103" w:firstLine="187"/>
      </w:pPr>
      <w:r>
        <w:rPr>
          <w:rFonts w:cs="Times New Roman" w:hAnsi="Times New Roman" w:eastAsia="Times New Roman" w:ascii="Times New Roman"/>
          <w:color w:val="07070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w w:val="108"/>
          <w:sz w:val="18"/>
          <w:szCs w:val="18"/>
        </w:rPr>
        <w:t>ece</w:t>
      </w:r>
      <w:r>
        <w:rPr>
          <w:rFonts w:cs="Times New Roman" w:hAnsi="Times New Roman" w:eastAsia="Times New Roman" w:ascii="Times New Roman"/>
          <w:color w:val="070707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w w:val="10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70707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ch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am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1C1C1C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2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2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2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ú</w:t>
      </w:r>
      <w:r>
        <w:rPr>
          <w:rFonts w:cs="Times New Roman" w:hAnsi="Times New Roman" w:eastAsia="Times New Roman" w:ascii="Times New Roman"/>
          <w:color w:val="1C1C1C"/>
          <w:spacing w:val="0"/>
          <w:w w:val="12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il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2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2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2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45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lin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46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37"/>
          <w:sz w:val="18"/>
          <w:szCs w:val="18"/>
        </w:rPr>
        <w:t>rt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45"/>
          <w:w w:val="12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rt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umn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za</w:t>
      </w:r>
      <w:r>
        <w:rPr>
          <w:rFonts w:cs="Times New Roman" w:hAnsi="Times New Roman" w:eastAsia="Times New Roman" w:ascii="Times New Roman"/>
          <w:color w:val="070707"/>
          <w:spacing w:val="27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color w:val="1C1C1C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1C1C1C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2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6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6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nf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33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egi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4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ill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3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cal</w:t>
      </w:r>
      <w:r>
        <w:rPr>
          <w:rFonts w:cs="Times New Roman" w:hAnsi="Times New Roman" w:eastAsia="Times New Roman" w:ascii="Times New Roman"/>
          <w:color w:val="1C1C1C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1C1C1C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43"/>
          <w:w w:val="112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6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6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43"/>
          <w:w w:val="118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18"/>
          <w:sz w:val="16"/>
          <w:szCs w:val="16"/>
        </w:rPr>
        <w:t>y</w:t>
      </w:r>
      <w:r>
        <w:rPr>
          <w:rFonts w:cs="Arial" w:hAnsi="Arial" w:eastAsia="Arial" w:ascii="Arial"/>
          <w:color w:val="070707"/>
          <w:spacing w:val="0"/>
          <w:w w:val="118"/>
          <w:sz w:val="16"/>
          <w:szCs w:val="16"/>
        </w:rPr>
        <w:t> </w:t>
      </w:r>
      <w:r>
        <w:rPr>
          <w:rFonts w:cs="Arial" w:hAnsi="Arial" w:eastAsia="Arial" w:ascii="Arial"/>
          <w:color w:val="070707"/>
          <w:spacing w:val="15"/>
          <w:w w:val="118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od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6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5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9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oc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nh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7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18"/>
          <w:szCs w:val="18"/>
        </w:rPr>
        <w:t>o-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13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70707"/>
          <w:spacing w:val="34"/>
          <w:w w:val="118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ú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5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25"/>
          <w:w w:val="12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ce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29"/>
          <w:sz w:val="18"/>
          <w:szCs w:val="18"/>
        </w:rPr>
        <w:t>ari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42"/>
        <w:ind w:left="205" w:right="96" w:firstLine="187"/>
      </w:pPr>
      <w:r>
        <w:rPr>
          <w:rFonts w:cs="Times New Roman" w:hAnsi="Times New Roman" w:eastAsia="Times New Roman" w:ascii="Times New Roman"/>
          <w:color w:val="070707"/>
          <w:w w:val="9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31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anz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22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34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cc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niza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4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8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-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rvi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di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ú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ll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2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3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1C1C1C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35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gna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36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42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3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cc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48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ll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43"/>
        <w:ind w:left="205" w:right="103" w:firstLine="173"/>
      </w:pPr>
      <w:r>
        <w:rPr>
          <w:rFonts w:cs="Times New Roman" w:hAnsi="Times New Roman" w:eastAsia="Times New Roman" w:ascii="Times New Roman"/>
          <w:color w:val="070707"/>
          <w:w w:val="9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w w:val="117"/>
          <w:sz w:val="18"/>
          <w:szCs w:val="18"/>
        </w:rPr>
        <w:t>ae</w:t>
      </w:r>
      <w:r>
        <w:rPr>
          <w:rFonts w:cs="Times New Roman" w:hAnsi="Times New Roman" w:eastAsia="Times New Roman" w:ascii="Times New Roman"/>
          <w:color w:val="070707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w w:val="144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070707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-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anz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8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-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5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anza</w:t>
      </w:r>
      <w:r>
        <w:rPr>
          <w:rFonts w:cs="Times New Roman" w:hAnsi="Times New Roman" w:eastAsia="Times New Roman" w:ascii="Times New Roman"/>
          <w:color w:val="070707"/>
          <w:spacing w:val="41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34"/>
          <w:sz w:val="18"/>
          <w:szCs w:val="18"/>
        </w:rPr>
        <w:t>rá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6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6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22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22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umn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19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23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28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liz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1C1C1C"/>
          <w:spacing w:val="0"/>
          <w:w w:val="114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1C1C1C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1C1C1C"/>
          <w:spacing w:val="1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18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1C1C1C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1C1C1C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2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-2"/>
          <w:w w:val="116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70707"/>
          <w:spacing w:val="40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8"/>
          <w:szCs w:val="18"/>
        </w:rPr>
        <w:t>rum</w:t>
      </w:r>
      <w:r>
        <w:rPr>
          <w:rFonts w:cs="Times New Roman" w:hAnsi="Times New Roman" w:eastAsia="Times New Roman" w:ascii="Times New Roman"/>
          <w:color w:val="1C1C1C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1C1C1C"/>
          <w:spacing w:val="0"/>
          <w:w w:val="106"/>
          <w:sz w:val="18"/>
          <w:szCs w:val="18"/>
        </w:rPr>
        <w:t>má</w:t>
      </w:r>
      <w:r>
        <w:rPr>
          <w:rFonts w:cs="Arial" w:hAnsi="Arial" w:eastAsia="Arial" w:ascii="Arial"/>
          <w:color w:val="070707"/>
          <w:spacing w:val="0"/>
          <w:w w:val="60"/>
          <w:sz w:val="18"/>
          <w:szCs w:val="18"/>
        </w:rPr>
        <w:t>­</w:t>
      </w:r>
      <w:r>
        <w:rPr>
          <w:rFonts w:cs="Arial" w:hAnsi="Arial" w:eastAsia="Arial" w:ascii="Arial"/>
          <w:color w:val="070707"/>
          <w:spacing w:val="0"/>
          <w:w w:val="6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iz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5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úa</w:t>
      </w:r>
      <w:r>
        <w:rPr>
          <w:rFonts w:cs="Times New Roman" w:hAnsi="Times New Roman" w:eastAsia="Times New Roman" w:ascii="Times New Roman"/>
          <w:color w:val="070707"/>
          <w:spacing w:val="49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di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vi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01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color w:val="1C1C1C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31"/>
          <w:w w:val="12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70707"/>
          <w:spacing w:val="45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di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29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2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24"/>
          <w:w w:val="12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color w:val="070707"/>
          <w:spacing w:val="41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1C1C1C"/>
          <w:spacing w:val="0"/>
          <w:w w:val="11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1C1C1C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rv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43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ui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8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15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15"/>
          <w:sz w:val="16"/>
          <w:szCs w:val="16"/>
        </w:rPr>
        <w:t>y</w:t>
      </w:r>
      <w:r>
        <w:rPr>
          <w:rFonts w:cs="Arial" w:hAnsi="Arial" w:eastAsia="Arial" w:ascii="Arial"/>
          <w:color w:val="070707"/>
          <w:spacing w:val="23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15"/>
          <w:sz w:val="16"/>
          <w:szCs w:val="16"/>
        </w:rPr>
        <w:t>y</w:t>
      </w:r>
      <w:r>
        <w:rPr>
          <w:rFonts w:cs="Arial" w:hAnsi="Arial" w:eastAsia="Arial" w:ascii="Arial"/>
          <w:color w:val="070707"/>
          <w:spacing w:val="37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31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34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ea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1C1C1C"/>
          <w:spacing w:val="0"/>
          <w:w w:val="96"/>
          <w:sz w:val="18"/>
          <w:szCs w:val="18"/>
        </w:rPr>
        <w:t>o-</w:t>
      </w:r>
      <w:r>
        <w:rPr>
          <w:rFonts w:cs="Times New Roman" w:hAnsi="Times New Roman" w:eastAsia="Times New Roman" w:ascii="Times New Roman"/>
          <w:color w:val="1C1C1C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cc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mi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43"/>
        <w:ind w:left="198" w:right="117" w:firstLine="173"/>
        <w:sectPr>
          <w:pgMar w:header="0" w:footer="647" w:top="700" w:bottom="280" w:left="940" w:right="860"/>
          <w:pgSz w:w="7520" w:h="11180"/>
        </w:sectPr>
      </w:pPr>
      <w:r>
        <w:rPr>
          <w:rFonts w:cs="Times New Roman" w:hAnsi="Times New Roman" w:eastAsia="Times New Roman" w:ascii="Times New Roman"/>
          <w:color w:val="070707"/>
          <w:w w:val="9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yu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nz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41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ác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1C1C1C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39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3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anz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6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14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23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28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21"/>
          <w:w w:val="12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1C1C1C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1C1C1C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86" w:lineRule="auto" w:line="237"/>
        <w:ind w:left="359" w:right="163" w:firstLine="173"/>
      </w:pP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yud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E0E0E"/>
          <w:spacing w:val="16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42424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242424"/>
          <w:spacing w:val="1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42424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nf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42424"/>
          <w:spacing w:val="0"/>
          <w:w w:val="10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tri</w:t>
      </w:r>
      <w:r>
        <w:rPr>
          <w:rFonts w:cs="Times New Roman" w:hAnsi="Times New Roman" w:eastAsia="Times New Roman" w:ascii="Times New Roman"/>
          <w:color w:val="242424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51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42424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73737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73737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42424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2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25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ñan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 </w:t>
      </w:r>
      <w:r>
        <w:rPr>
          <w:rFonts w:cs="Arial" w:hAnsi="Arial" w:eastAsia="Arial" w:ascii="Arial"/>
          <w:color w:val="242424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242424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42424"/>
          <w:spacing w:val="11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42424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42424"/>
          <w:spacing w:val="0"/>
          <w:w w:val="112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242424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42424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42424"/>
          <w:spacing w:val="39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4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42424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3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ud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ov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35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22"/>
          <w:sz w:val="19"/>
          <w:szCs w:val="19"/>
        </w:rPr>
        <w:t>ru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en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07"/>
      </w:pPr>
      <w:r>
        <w:rPr>
          <w:rFonts w:cs="Times New Roman" w:hAnsi="Times New Roman" w:eastAsia="Times New Roman" w:ascii="Times New Roman"/>
          <w:color w:val="0E0E0E"/>
          <w:spacing w:val="0"/>
          <w:w w:val="90"/>
          <w:sz w:val="19"/>
          <w:szCs w:val="19"/>
        </w:rPr>
        <w:t>4</w:t>
      </w:r>
      <w:r>
        <w:rPr>
          <w:rFonts w:cs="Times New Roman" w:hAnsi="Times New Roman" w:eastAsia="Times New Roman" w:ascii="Times New Roman"/>
          <w:color w:val="242424"/>
          <w:spacing w:val="0"/>
          <w:w w:val="90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color w:val="242424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1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42424"/>
          <w:spacing w:val="0"/>
          <w:w w:val="9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19"/>
          <w:szCs w:val="19"/>
        </w:rPr>
        <w:t>cli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40"/>
          <w:w w:val="9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42424"/>
          <w:spacing w:val="0"/>
          <w:w w:val="102"/>
          <w:sz w:val="19"/>
          <w:szCs w:val="19"/>
        </w:rPr>
        <w:t>éc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ni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42424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52" w:lineRule="exact" w:line="200"/>
        <w:ind w:left="374" w:right="149" w:firstLine="166"/>
      </w:pP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42424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42424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42424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oo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8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2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42424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-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E0E0E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E0E0E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E0E0E"/>
          <w:spacing w:val="22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4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42424"/>
          <w:spacing w:val="0"/>
          <w:w w:val="12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-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vi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46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3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E0E0E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E0E0E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E0E0E"/>
          <w:spacing w:val="8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38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lineRule="exact" w:line="220"/>
        <w:ind w:left="367" w:right="147"/>
      </w:pPr>
      <w:r>
        <w:rPr>
          <w:rFonts w:cs="Times New Roman" w:hAnsi="Times New Roman" w:eastAsia="Times New Roman" w:ascii="Times New Roman"/>
          <w:color w:val="242424"/>
          <w:spacing w:val="0"/>
          <w:w w:val="100"/>
          <w:position w:val="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position w:val="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position w:val="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position w:val="1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42424"/>
          <w:spacing w:val="6"/>
          <w:w w:val="100"/>
          <w:position w:val="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51"/>
          <w:position w:val="1"/>
          <w:sz w:val="27"/>
          <w:szCs w:val="27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51"/>
          <w:position w:val="1"/>
          <w:sz w:val="27"/>
          <w:szCs w:val="27"/>
        </w:rPr>
        <w:t>  </w:t>
      </w:r>
      <w:r>
        <w:rPr>
          <w:rFonts w:cs="Times New Roman" w:hAnsi="Times New Roman" w:eastAsia="Times New Roman" w:ascii="Times New Roman"/>
          <w:color w:val="0E0E0E"/>
          <w:spacing w:val="19"/>
          <w:w w:val="51"/>
          <w:position w:val="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position w:val="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position w:val="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position w:val="1"/>
          <w:sz w:val="19"/>
          <w:szCs w:val="19"/>
        </w:rPr>
        <w:t>og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position w:val="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position w:val="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position w:val="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position w:val="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position w:val="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position w:val="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32"/>
          <w:w w:val="111"/>
          <w:position w:val="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position w:val="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position w:val="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position w:val="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27"/>
          <w:w w:val="100"/>
          <w:position w:val="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position w:val="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position w:val="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position w:val="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position w:val="1"/>
          <w:sz w:val="19"/>
          <w:szCs w:val="19"/>
        </w:rPr>
        <w:t>ud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position w:val="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position w:val="1"/>
          <w:sz w:val="19"/>
          <w:szCs w:val="19"/>
        </w:rPr>
        <w:t>o,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position w:val="1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position w:val="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position w:val="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position w:val="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position w:val="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position w:val="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38"/>
          <w:w w:val="100"/>
          <w:position w:val="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position w:val="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position w:val="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position w:val="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position w:val="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position w:val="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16"/>
          <w:position w:val="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position w:val="1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42424"/>
          <w:spacing w:val="-13"/>
          <w:w w:val="100"/>
          <w:position w:val="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position w:val="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position w:val="1"/>
          <w:sz w:val="19"/>
          <w:szCs w:val="19"/>
        </w:rPr>
        <w:t>du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position w:val="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position w:val="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position w:val="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position w:val="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position w:val="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position w:val="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position w:val="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position w:val="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4"/>
          <w:w w:val="109"/>
          <w:position w:val="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position w:val="1"/>
          <w:sz w:val="19"/>
          <w:szCs w:val="19"/>
        </w:rPr>
        <w:t>co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position w:val="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position w:val="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position w:val="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42424"/>
          <w:spacing w:val="0"/>
          <w:w w:val="83"/>
          <w:position w:val="1"/>
          <w:sz w:val="19"/>
          <w:szCs w:val="19"/>
        </w:rPr>
        <w:t>e-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lineRule="exact" w:line="180"/>
        <w:ind w:left="374" w:right="153"/>
      </w:pP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2"/>
          <w:w w:val="111"/>
          <w:sz w:val="19"/>
          <w:szCs w:val="19"/>
        </w:rPr>
        <w:t> </w:t>
      </w:r>
      <w:r>
        <w:rPr>
          <w:rFonts w:cs="Arial" w:hAnsi="Arial" w:eastAsia="Arial" w:ascii="Arial"/>
          <w:color w:val="0E0E0E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E0E0E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E0E0E"/>
          <w:spacing w:val="22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nh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51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8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fi</w:t>
      </w:r>
      <w:r>
        <w:rPr>
          <w:rFonts w:cs="Times New Roman" w:hAnsi="Times New Roman" w:eastAsia="Times New Roman" w:ascii="Times New Roman"/>
          <w:color w:val="242424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lineRule="exact" w:line="200"/>
        <w:ind w:left="374" w:right="153"/>
      </w:pP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2"/>
          <w:w w:val="107"/>
          <w:sz w:val="19"/>
          <w:szCs w:val="19"/>
        </w:rPr>
        <w:t> </w:t>
      </w:r>
      <w:r>
        <w:rPr>
          <w:rFonts w:cs="Arial" w:hAnsi="Arial" w:eastAsia="Arial" w:ascii="Arial"/>
          <w:color w:val="242424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242424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42424"/>
          <w:spacing w:val="36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42424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42424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42424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-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42424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42424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-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2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-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2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co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1" w:lineRule="auto" w:line="234"/>
        <w:ind w:left="374" w:right="135" w:firstLine="7"/>
      </w:pP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33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4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7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cul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4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242424"/>
          <w:spacing w:val="0"/>
          <w:w w:val="11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1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42424"/>
          <w:spacing w:val="24"/>
          <w:w w:val="11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42424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73737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17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42424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42424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24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E0E0E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13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42424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42424"/>
          <w:spacing w:val="0"/>
          <w:w w:val="113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242424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14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1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2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cl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42424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7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242424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color w:val="242424"/>
          <w:spacing w:val="0"/>
          <w:w w:val="106"/>
          <w:sz w:val="19"/>
          <w:szCs w:val="19"/>
        </w:rPr>
        <w:t>gu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color w:val="242424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color w:val="242424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color w:val="242424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color w:val="242424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242424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92" w:lineRule="auto" w:line="245"/>
        <w:ind w:left="856" w:right="135" w:hanging="468"/>
      </w:pPr>
      <w:r>
        <w:rPr>
          <w:rFonts w:cs="Times New Roman" w:hAnsi="Times New Roman" w:eastAsia="Times New Roman" w:ascii="Times New Roman"/>
          <w:color w:val="0E0E0E"/>
          <w:spacing w:val="0"/>
          <w:w w:val="80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color w:val="0E0E0E"/>
          <w:spacing w:val="0"/>
          <w:w w:val="8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E0E0E"/>
          <w:spacing w:val="22"/>
          <w:w w:val="8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42424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45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97" w:lineRule="exact" w:line="200"/>
        <w:ind w:left="863" w:right="127" w:hanging="475"/>
      </w:pPr>
      <w:r>
        <w:rPr>
          <w:rFonts w:cs="Times New Roman" w:hAnsi="Times New Roman" w:eastAsia="Times New Roman" w:ascii="Times New Roman"/>
          <w:color w:val="0E0E0E"/>
          <w:spacing w:val="0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color w:val="0E0E0E"/>
          <w:spacing w:val="3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42424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42424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2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45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42424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E0E0E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0E0E0E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E0E0E"/>
          <w:spacing w:val="2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en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97" w:lineRule="auto" w:line="245"/>
        <w:ind w:left="878" w:right="120" w:hanging="482"/>
      </w:pPr>
      <w:r>
        <w:rPr>
          <w:rFonts w:cs="Times New Roman" w:hAnsi="Times New Roman" w:eastAsia="Times New Roman" w:ascii="Times New Roman"/>
          <w:color w:val="0E0E0E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color w:val="0E0E0E"/>
          <w:spacing w:val="3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42424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52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45" w:lineRule="auto" w:line="237"/>
        <w:ind w:left="395" w:right="113" w:firstLine="173"/>
      </w:pP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12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42424"/>
          <w:spacing w:val="21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E0E0E"/>
          <w:spacing w:val="5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en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9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38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32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42424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38"/>
          <w:w w:val="102"/>
          <w:sz w:val="19"/>
          <w:szCs w:val="19"/>
        </w:rPr>
        <w:t> </w:t>
      </w:r>
      <w:r>
        <w:rPr>
          <w:rFonts w:cs="Arial" w:hAnsi="Arial" w:eastAsia="Arial" w:ascii="Arial"/>
          <w:color w:val="0E0E0E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E0E0E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E0E0E"/>
          <w:spacing w:val="0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41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38"/>
          <w:w w:val="14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42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4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E0E0E"/>
          <w:spacing w:val="3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0E0E0E"/>
          <w:spacing w:val="0"/>
          <w:w w:val="84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color w:val="0E0E0E"/>
          <w:spacing w:val="0"/>
          <w:w w:val="128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12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E0E0E"/>
          <w:spacing w:val="3"/>
          <w:w w:val="12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 </w:t>
      </w:r>
      <w:r>
        <w:rPr>
          <w:rFonts w:cs="Arial" w:hAnsi="Arial" w:eastAsia="Arial" w:ascii="Arial"/>
          <w:color w:val="0E0E0E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color w:val="0E0E0E"/>
          <w:spacing w:val="0"/>
          <w:w w:val="100"/>
          <w:sz w:val="16"/>
          <w:szCs w:val="16"/>
        </w:rPr>
        <w:t>)</w:t>
      </w:r>
      <w:r>
        <w:rPr>
          <w:rFonts w:cs="Arial" w:hAnsi="Arial" w:eastAsia="Arial" w:ascii="Arial"/>
          <w:color w:val="0E0E0E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E0E0E"/>
          <w:spacing w:val="2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41"/>
        <w:ind w:left="403" w:right="113" w:firstLine="173"/>
      </w:pPr>
      <w:r>
        <w:rPr>
          <w:rFonts w:cs="Times New Roman" w:hAnsi="Times New Roman" w:eastAsia="Times New Roman" w:ascii="Times New Roman"/>
          <w:color w:val="0E0E0E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E0E0E"/>
          <w:w w:val="12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E0E0E"/>
          <w:w w:val="112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E0E0E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E0E0E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E0E0E"/>
          <w:w w:val="104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E0E0E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E0E0E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E0E0E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E0E0E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E0E0E"/>
          <w:w w:val="10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E0E0E"/>
          <w:spacing w:val="15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un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E0E0E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E0E0E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E0E0E"/>
          <w:spacing w:val="6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42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E0E0E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41"/>
          <w:w w:val="107"/>
          <w:sz w:val="19"/>
          <w:szCs w:val="19"/>
        </w:rPr>
        <w:t> </w:t>
      </w:r>
      <w:r>
        <w:rPr>
          <w:rFonts w:cs="Arial" w:hAnsi="Arial" w:eastAsia="Arial" w:ascii="Arial"/>
          <w:color w:val="0E0E0E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E0E0E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E0E0E"/>
          <w:spacing w:val="13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ee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51" w:lineRule="auto" w:line="233"/>
        <w:ind w:left="410" w:right="91" w:firstLine="187"/>
      </w:pPr>
      <w:r>
        <w:rPr>
          <w:rFonts w:cs="Times New Roman" w:hAnsi="Times New Roman" w:eastAsia="Times New Roman" w:ascii="Times New Roman"/>
          <w:color w:val="0E0E0E"/>
          <w:w w:val="8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40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1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 </w:t>
      </w:r>
      <w:r>
        <w:rPr>
          <w:rFonts w:cs="Arial" w:hAnsi="Arial" w:eastAsia="Arial" w:ascii="Arial"/>
          <w:color w:val="0E0E0E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E0E0E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E0E0E"/>
          <w:spacing w:val="28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1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dm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inis</w:t>
      </w:r>
      <w:r>
        <w:rPr>
          <w:rFonts w:cs="Times New Roman" w:hAnsi="Times New Roman" w:eastAsia="Times New Roman" w:ascii="Times New Roman"/>
          <w:color w:val="0E0E0E"/>
          <w:spacing w:val="0"/>
          <w:w w:val="79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E0E0E"/>
          <w:spacing w:val="0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43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45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2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2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2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2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20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2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2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2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E0E0E"/>
          <w:spacing w:val="51"/>
          <w:w w:val="12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6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54" w:lineRule="auto" w:line="230"/>
        <w:ind w:left="417" w:right="77" w:firstLine="180"/>
      </w:pPr>
      <w:r>
        <w:rPr>
          <w:rFonts w:cs="Times New Roman" w:hAnsi="Times New Roman" w:eastAsia="Times New Roman" w:ascii="Times New Roman"/>
          <w:color w:val="0E0E0E"/>
          <w:w w:val="95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E0E0E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3"/>
          <w:w w:val="14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E0E0E"/>
          <w:spacing w:val="24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din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9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rr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2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nh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5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gn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7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6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0E0E0E"/>
          <w:spacing w:val="0"/>
          <w:w w:val="118"/>
          <w:sz w:val="17"/>
          <w:szCs w:val="17"/>
        </w:rPr>
        <w:t>y</w:t>
      </w:r>
      <w:r>
        <w:rPr>
          <w:rFonts w:cs="Arial" w:hAnsi="Arial" w:eastAsia="Arial" w:ascii="Arial"/>
          <w:color w:val="0E0E0E"/>
          <w:spacing w:val="0"/>
          <w:w w:val="118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41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ui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79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E0E0E"/>
          <w:spacing w:val="0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2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-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go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2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-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37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2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50"/>
          <w:sz w:val="19"/>
          <w:szCs w:val="19"/>
        </w:rPr>
        <w:t>/</w:t>
      </w:r>
      <w:r>
        <w:rPr>
          <w:rFonts w:cs="Times New Roman" w:hAnsi="Times New Roman" w:eastAsia="Times New Roman" w:ascii="Times New Roman"/>
          <w:color w:val="0E0E0E"/>
          <w:spacing w:val="-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ecc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22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color w:val="0E0E0E"/>
          <w:spacing w:val="0"/>
          <w:w w:val="12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68" w:lineRule="auto" w:line="233"/>
        <w:ind w:left="424" w:right="70" w:firstLine="180"/>
        <w:sectPr>
          <w:pgMar w:footer="604" w:header="0" w:top="660" w:bottom="280" w:left="980" w:right="740"/>
          <w:footerReference w:type="default" r:id="rId12"/>
          <w:footerReference w:type="default" r:id="rId13"/>
          <w:pgSz w:w="7640" w:h="11200"/>
        </w:sectPr>
      </w:pPr>
      <w:r>
        <w:rPr>
          <w:rFonts w:cs="Times New Roman" w:hAnsi="Times New Roman" w:eastAsia="Times New Roman" w:ascii="Times New Roman"/>
          <w:color w:val="0E0E0E"/>
          <w:w w:val="8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E0E0E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9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ce</w:t>
      </w:r>
      <w:r>
        <w:rPr>
          <w:rFonts w:cs="Times New Roman" w:hAnsi="Times New Roman" w:eastAsia="Times New Roman" w:ascii="Times New Roman"/>
          <w:color w:val="0E0E0E"/>
          <w:spacing w:val="4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22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38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E0E0E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9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8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5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30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79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E0E0E"/>
          <w:spacing w:val="47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21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uan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2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nf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ecc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gu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di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E0E0E"/>
          <w:spacing w:val="44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un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19"/>
          <w:szCs w:val="19"/>
        </w:rPr>
        <w:t>yu</w:t>
      </w:r>
      <w:r>
        <w:rPr>
          <w:rFonts w:cs="Times New Roman" w:hAnsi="Times New Roman" w:eastAsia="Times New Roman" w:ascii="Times New Roman"/>
          <w:color w:val="0E0E0E"/>
          <w:spacing w:val="0"/>
          <w:w w:val="56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E0E0E"/>
          <w:spacing w:val="0"/>
          <w:w w:val="5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47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1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37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2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19"/>
          <w:szCs w:val="19"/>
        </w:rPr>
        <w:t>anz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95" w:lineRule="exact" w:line="200"/>
        <w:ind w:left="292" w:right="84" w:firstLine="180"/>
      </w:pP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3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323232"/>
          <w:spacing w:val="22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ani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32323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19"/>
          <w:sz w:val="19"/>
          <w:szCs w:val="19"/>
        </w:rPr>
        <w:t> </w:t>
      </w:r>
      <w:r>
        <w:rPr>
          <w:rFonts w:cs="Arial" w:hAnsi="Arial" w:eastAsia="Arial" w:ascii="Arial"/>
          <w:color w:val="323232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323232"/>
          <w:spacing w:val="16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323232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32323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e-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8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37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4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323232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38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37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45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323232"/>
          <w:spacing w:val="35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o-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6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8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am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1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323232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4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8"/>
          <w:w w:val="14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45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10"/>
          <w:sz w:val="19"/>
          <w:szCs w:val="19"/>
        </w:rPr>
        <w:t>rr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2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12121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323232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51"/>
          <w:w w:val="110"/>
          <w:sz w:val="19"/>
          <w:szCs w:val="19"/>
        </w:rPr>
        <w:t> </w:t>
      </w:r>
      <w:r>
        <w:rPr>
          <w:rFonts w:cs="Arial" w:hAnsi="Arial" w:eastAsia="Arial" w:ascii="Arial"/>
          <w:color w:val="323232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323232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23232"/>
          <w:spacing w:val="15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19"/>
          <w:szCs w:val="19"/>
        </w:rPr>
        <w:t>dmini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27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5"/>
          <w:sz w:val="19"/>
          <w:szCs w:val="19"/>
        </w:rPr>
        <w:t>car</w:t>
      </w:r>
      <w:r>
        <w:rPr>
          <w:rFonts w:cs="Times New Roman" w:hAnsi="Times New Roman" w:eastAsia="Times New Roman" w:ascii="Times New Roman"/>
          <w:color w:val="323232"/>
          <w:spacing w:val="0"/>
          <w:w w:val="9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51" w:lineRule="auto" w:line="224"/>
        <w:ind w:left="292" w:right="82" w:firstLine="173"/>
      </w:pP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yu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dan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48484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484848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48484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9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ác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1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9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2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32323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212121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323232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323232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19"/>
          <w:szCs w:val="19"/>
        </w:rPr>
        <w:t>rim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79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212121"/>
          <w:spacing w:val="0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9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484848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48484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84848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-2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212121"/>
          <w:spacing w:val="40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48484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484848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49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du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4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110"/>
          <w:sz w:val="19"/>
          <w:szCs w:val="19"/>
        </w:rPr>
        <w:t>mi</w:t>
      </w:r>
      <w:r>
        <w:rPr>
          <w:rFonts w:cs="Times New Roman" w:hAnsi="Times New Roman" w:eastAsia="Times New Roman" w:ascii="Times New Roman"/>
          <w:i/>
          <w:color w:val="323232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color w:val="111111"/>
          <w:spacing w:val="0"/>
          <w:w w:val="79"/>
          <w:sz w:val="19"/>
          <w:szCs w:val="19"/>
        </w:rPr>
        <w:t>­</w:t>
      </w:r>
      <w:r>
        <w:rPr>
          <w:rFonts w:cs="Times New Roman" w:hAnsi="Times New Roman" w:eastAsia="Times New Roman" w:ascii="Times New Roman"/>
          <w:i/>
          <w:color w:val="111111"/>
          <w:spacing w:val="0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5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323232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323232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23232"/>
          <w:spacing w:val="14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484848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2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5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23232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19"/>
          <w:szCs w:val="19"/>
        </w:rPr>
        <w:t>rum</w:t>
      </w:r>
      <w:r>
        <w:rPr>
          <w:rFonts w:cs="Times New Roman" w:hAnsi="Times New Roman" w:eastAsia="Times New Roman" w:ascii="Times New Roman"/>
          <w:color w:val="323232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12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323232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6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323232"/>
          <w:spacing w:val="0"/>
          <w:w w:val="121"/>
          <w:sz w:val="19"/>
          <w:szCs w:val="19"/>
        </w:rPr>
        <w:t>ara</w:t>
      </w:r>
      <w:r>
        <w:rPr>
          <w:rFonts w:cs="Times New Roman" w:hAnsi="Times New Roman" w:eastAsia="Times New Roman" w:ascii="Times New Roman"/>
          <w:color w:val="323232"/>
          <w:spacing w:val="0"/>
          <w:w w:val="12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8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en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er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fec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46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12121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323232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50" w:lineRule="auto" w:line="231"/>
        <w:ind w:left="270" w:right="98" w:firstLine="187"/>
      </w:pP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17"/>
          <w:w w:val="13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48484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323232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8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484848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05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323232"/>
          <w:spacing w:val="0"/>
          <w:w w:val="10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17"/>
          <w:w w:val="10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13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95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31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323232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84848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ni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323232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323232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7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323232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rv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36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212121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12121"/>
          <w:spacing w:val="1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484848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1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44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32323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2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23232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323232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23232"/>
          <w:spacing w:val="1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2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323232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é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cn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323232"/>
          <w:spacing w:val="0"/>
          <w:w w:val="98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212121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11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41"/>
          <w:w w:val="111"/>
          <w:sz w:val="19"/>
          <w:szCs w:val="19"/>
        </w:rPr>
        <w:t> </w:t>
      </w:r>
      <w:r>
        <w:rPr>
          <w:rFonts w:cs="Arial" w:hAnsi="Arial" w:eastAsia="Arial" w:ascii="Arial"/>
          <w:color w:val="323232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323232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23232"/>
          <w:spacing w:val="12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color w:val="323232"/>
          <w:spacing w:val="0"/>
          <w:w w:val="100"/>
          <w:sz w:val="17"/>
          <w:szCs w:val="17"/>
        </w:rPr>
        <w:t>el</w:t>
      </w:r>
      <w:r>
        <w:rPr>
          <w:rFonts w:cs="Arial" w:hAnsi="Arial" w:eastAsia="Arial" w:ascii="Arial"/>
          <w:color w:val="323232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23232"/>
          <w:spacing w:val="6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19"/>
          <w:szCs w:val="19"/>
        </w:rPr>
        <w:t>man</w:t>
      </w:r>
      <w:r>
        <w:rPr>
          <w:rFonts w:cs="Times New Roman" w:hAnsi="Times New Roman" w:eastAsia="Times New Roman" w:ascii="Times New Roman"/>
          <w:color w:val="212121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79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323232"/>
          <w:spacing w:val="0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45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323232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6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gu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4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hi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en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4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212121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12121"/>
          <w:spacing w:val="22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rr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43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8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mini</w:t>
      </w:r>
      <w:r>
        <w:rPr>
          <w:rFonts w:cs="Times New Roman" w:hAnsi="Times New Roman" w:eastAsia="Times New Roman" w:ascii="Times New Roman"/>
          <w:color w:val="323232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43" w:lineRule="auto" w:line="229"/>
        <w:ind w:left="263" w:right="120" w:firstLine="187"/>
      </w:pPr>
      <w:r>
        <w:rPr>
          <w:rFonts w:cs="Times New Roman" w:hAnsi="Times New Roman" w:eastAsia="Times New Roman" w:ascii="Times New Roman"/>
          <w:color w:val="111111"/>
          <w:w w:val="11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w w:val="15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w w:val="118"/>
          <w:sz w:val="19"/>
          <w:szCs w:val="19"/>
        </w:rPr>
        <w:t>ru</w:t>
      </w:r>
      <w:r>
        <w:rPr>
          <w:rFonts w:cs="Times New Roman" w:hAnsi="Times New Roman" w:eastAsia="Times New Roman" w:ascii="Times New Roman"/>
          <w:color w:val="323232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41"/>
          <w:w w:val="13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323232"/>
          <w:spacing w:val="31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23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8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ani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75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323232"/>
          <w:spacing w:val="0"/>
          <w:w w:val="7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3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2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23232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20"/>
          <w:sz w:val="18"/>
          <w:szCs w:val="18"/>
        </w:rPr>
        <w:t>rv</w:t>
      </w:r>
      <w:r>
        <w:rPr>
          <w:rFonts w:cs="Times New Roman" w:hAnsi="Times New Roman" w:eastAsia="Times New Roman" w:ascii="Times New Roman"/>
          <w:color w:val="212121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111111"/>
          <w:spacing w:val="0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11111"/>
          <w:spacing w:val="18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2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6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323232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23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7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44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8"/>
          <w:sz w:val="19"/>
          <w:szCs w:val="19"/>
        </w:rPr>
        <w:t>gn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39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79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212121"/>
          <w:spacing w:val="0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5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7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57" w:lineRule="auto" w:line="229"/>
        <w:ind w:left="256" w:right="127" w:firstLine="187"/>
      </w:pPr>
      <w:r>
        <w:rPr>
          <w:rFonts w:cs="Times New Roman" w:hAnsi="Times New Roman" w:eastAsia="Times New Roman" w:ascii="Times New Roman"/>
          <w:color w:val="212121"/>
          <w:spacing w:val="0"/>
          <w:w w:val="115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color w:val="323232"/>
          <w:spacing w:val="0"/>
          <w:w w:val="115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1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1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15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1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1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1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46"/>
          <w:w w:val="11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ác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37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4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19"/>
          <w:szCs w:val="19"/>
        </w:rPr>
        <w:t>o-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22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umn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36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48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212121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fi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12121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0"/>
          <w:w w:val="126"/>
          <w:sz w:val="16"/>
          <w:szCs w:val="16"/>
        </w:rPr>
        <w:t>y</w:t>
      </w:r>
      <w:r>
        <w:rPr>
          <w:rFonts w:cs="Arial" w:hAnsi="Arial" w:eastAsia="Arial" w:ascii="Arial"/>
          <w:color w:val="212121"/>
          <w:spacing w:val="0"/>
          <w:w w:val="126"/>
          <w:sz w:val="16"/>
          <w:szCs w:val="16"/>
        </w:rPr>
        <w:t> </w:t>
      </w:r>
      <w:r>
        <w:rPr>
          <w:rFonts w:cs="Arial" w:hAnsi="Arial" w:eastAsia="Arial" w:ascii="Arial"/>
          <w:color w:val="212121"/>
          <w:spacing w:val="3"/>
          <w:w w:val="12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11111"/>
          <w:spacing w:val="3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color w:val="212121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22"/>
          <w:sz w:val="19"/>
          <w:szCs w:val="19"/>
        </w:rPr>
        <w:t>ru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uin</w:t>
      </w:r>
      <w:r>
        <w:rPr>
          <w:rFonts w:cs="Times New Roman" w:hAnsi="Times New Roman" w:eastAsia="Times New Roman" w:ascii="Times New Roman"/>
          <w:color w:val="323232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212121"/>
          <w:spacing w:val="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4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iz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12121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vi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2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2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7"/>
          <w:sz w:val="19"/>
          <w:szCs w:val="19"/>
        </w:rPr>
        <w:t>ra</w:t>
      </w:r>
      <w:r>
        <w:rPr>
          <w:rFonts w:cs="Times New Roman" w:hAnsi="Times New Roman" w:eastAsia="Times New Roman" w:ascii="Times New Roman"/>
          <w:color w:val="212121"/>
          <w:spacing w:val="0"/>
          <w:w w:val="11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45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ác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rv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23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ui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po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323232"/>
          <w:spacing w:val="0"/>
          <w:w w:val="110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212121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12121"/>
          <w:spacing w:val="2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323232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rr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50"/>
          <w:w w:val="111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212121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12121"/>
          <w:spacing w:val="3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323232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3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2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cc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ón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mi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57" w:lineRule="auto" w:line="230"/>
        <w:ind w:left="227" w:right="142" w:firstLine="187"/>
      </w:pP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8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323232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11111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"/>
          <w:w w:val="111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212121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12121"/>
          <w:spacing w:val="2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12121"/>
          <w:spacing w:val="0"/>
          <w:w w:val="99"/>
          <w:sz w:val="16"/>
          <w:szCs w:val="16"/>
        </w:rPr>
        <w:t>c</w:t>
      </w:r>
      <w:r>
        <w:rPr>
          <w:rFonts w:cs="Arial" w:hAnsi="Arial" w:eastAsia="Arial" w:ascii="Arial"/>
          <w:color w:val="212121"/>
          <w:spacing w:val="0"/>
          <w:w w:val="101"/>
          <w:sz w:val="16"/>
          <w:szCs w:val="16"/>
        </w:rPr>
        <w:t>o­</w:t>
      </w:r>
      <w:r>
        <w:rPr>
          <w:rFonts w:cs="Arial" w:hAnsi="Arial" w:eastAsia="Arial" w:ascii="Arial"/>
          <w:color w:val="212121"/>
          <w:spacing w:val="0"/>
          <w:w w:val="10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19"/>
          <w:szCs w:val="19"/>
        </w:rPr>
        <w:t>di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5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5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8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12121"/>
          <w:spacing w:val="3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8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5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22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26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9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82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111111"/>
          <w:spacing w:val="0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16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ha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mi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9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11111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111111"/>
          <w:spacing w:val="32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12121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12121"/>
          <w:spacing w:val="2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37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di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33"/>
          <w:w w:val="107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212121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12121"/>
          <w:spacing w:val="42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po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po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19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41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24"/>
          <w:w w:val="110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212121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12121"/>
          <w:spacing w:val="13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liz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um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po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cu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43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35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19"/>
          <w:szCs w:val="19"/>
        </w:rPr>
        <w:t>·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75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nf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ón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11111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111111"/>
          <w:spacing w:val="45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il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6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-9"/>
          <w:w w:val="112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12"/>
          <w:sz w:val="16"/>
          <w:szCs w:val="16"/>
        </w:rPr>
        <w:t>y</w:t>
      </w:r>
      <w:r>
        <w:rPr>
          <w:rFonts w:cs="Arial" w:hAnsi="Arial" w:eastAsia="Arial" w:ascii="Arial"/>
          <w:color w:val="111111"/>
          <w:spacing w:val="48"/>
          <w:w w:val="112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3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212121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12121"/>
          <w:spacing w:val="1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37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82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8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26"/>
          <w:sz w:val="16"/>
          <w:szCs w:val="16"/>
        </w:rPr>
        <w:t>y</w:t>
      </w:r>
      <w:r>
        <w:rPr>
          <w:rFonts w:cs="Arial" w:hAnsi="Arial" w:eastAsia="Arial" w:ascii="Arial"/>
          <w:color w:val="111111"/>
          <w:spacing w:val="16"/>
          <w:w w:val="12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12121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ul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4"/>
          <w:sz w:val="19"/>
          <w:szCs w:val="19"/>
        </w:rPr>
        <w:t>ce</w:t>
      </w:r>
      <w:r>
        <w:rPr>
          <w:rFonts w:cs="Times New Roman" w:hAnsi="Times New Roman" w:eastAsia="Times New Roman" w:ascii="Times New Roman"/>
          <w:color w:val="111111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14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111111"/>
          <w:spacing w:val="0"/>
          <w:w w:val="114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-22"/>
          <w:w w:val="114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14"/>
          <w:sz w:val="16"/>
          <w:szCs w:val="16"/>
        </w:rPr>
        <w:t>y</w:t>
      </w:r>
      <w:r>
        <w:rPr>
          <w:rFonts w:cs="Arial" w:hAnsi="Arial" w:eastAsia="Arial" w:ascii="Arial"/>
          <w:color w:val="111111"/>
          <w:spacing w:val="39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14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4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color w:val="111111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-5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lum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49" w:lineRule="auto" w:line="230"/>
        <w:ind w:left="213" w:right="163" w:firstLine="187"/>
        <w:sectPr>
          <w:pgMar w:header="0" w:footer="604" w:top="660" w:bottom="280" w:left="860" w:right="920"/>
          <w:pgSz w:w="7560" w:h="11120"/>
        </w:sectPr>
      </w:pPr>
      <w:r>
        <w:rPr>
          <w:rFonts w:cs="Times New Roman" w:hAnsi="Times New Roman" w:eastAsia="Times New Roman" w:ascii="Times New Roman"/>
          <w:color w:val="111111"/>
          <w:w w:val="10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w w:val="102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111111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w w:val="82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111111"/>
          <w:spacing w:val="0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14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4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82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111111"/>
          <w:spacing w:val="0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36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19"/>
          <w:szCs w:val="19"/>
        </w:rPr>
        <w:t>ov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111111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56"/>
          <w:sz w:val="19"/>
          <w:szCs w:val="19"/>
        </w:rPr>
        <w:t>·</w:t>
      </w:r>
      <w:r>
        <w:rPr>
          <w:rFonts w:cs="Times New Roman" w:hAnsi="Times New Roman" w:eastAsia="Times New Roman" w:ascii="Times New Roman"/>
          <w:color w:val="111111"/>
          <w:spacing w:val="0"/>
          <w:w w:val="5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mi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11111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3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111111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111111"/>
          <w:spacing w:val="13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rm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5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it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3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di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18"/>
          <w:w w:val="112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12"/>
          <w:sz w:val="16"/>
          <w:szCs w:val="16"/>
        </w:rPr>
        <w:t>y</w:t>
      </w:r>
      <w:r>
        <w:rPr>
          <w:rFonts w:cs="Arial" w:hAnsi="Arial" w:eastAsia="Arial" w:ascii="Arial"/>
          <w:color w:val="111111"/>
          <w:spacing w:val="0"/>
          <w:w w:val="112"/>
          <w:sz w:val="16"/>
          <w:szCs w:val="16"/>
        </w:rPr>
        <w:t> </w:t>
      </w:r>
      <w:r>
        <w:rPr>
          <w:rFonts w:cs="Arial" w:hAnsi="Arial" w:eastAsia="Arial" w:ascii="Arial"/>
          <w:color w:val="111111"/>
          <w:spacing w:val="20"/>
          <w:w w:val="112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am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52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23232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1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46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1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1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1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44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umn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11111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fi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ali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2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111111"/>
          <w:spacing w:val="45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nf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ecc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2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19"/>
          <w:szCs w:val="19"/>
        </w:rPr>
        <w:t>egi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36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111111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ani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19"/>
          <w:szCs w:val="19"/>
        </w:rPr>
        <w:t>fi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5"/>
          <w:w w:val="105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111111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11111"/>
          <w:spacing w:val="2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11111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111111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111111"/>
          <w:spacing w:val="2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1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1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29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um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nh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1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1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25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14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9"/>
          <w:w w:val="14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11111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11111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111111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9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11111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111111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4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11111"/>
          <w:spacing w:val="0"/>
          <w:w w:val="127"/>
          <w:sz w:val="17"/>
          <w:szCs w:val="17"/>
        </w:rPr>
        <w:t>y</w:t>
      </w:r>
      <w:r>
        <w:rPr>
          <w:rFonts w:cs="Arial" w:hAnsi="Arial" w:eastAsia="Arial" w:ascii="Arial"/>
          <w:color w:val="111111"/>
          <w:spacing w:val="12"/>
          <w:w w:val="127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il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4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ul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1111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2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11111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11111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11111"/>
          <w:spacing w:val="0"/>
          <w:w w:val="102"/>
          <w:sz w:val="19"/>
          <w:szCs w:val="19"/>
        </w:rPr>
        <w:t>ce</w:t>
      </w:r>
      <w:r>
        <w:rPr>
          <w:rFonts w:cs="Times New Roman" w:hAnsi="Times New Roman" w:eastAsia="Times New Roman" w:ascii="Times New Roman"/>
          <w:color w:val="111111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15"/>
          <w:sz w:val="19"/>
          <w:szCs w:val="19"/>
        </w:rPr>
        <w:t>ari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11111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11111"/>
          <w:spacing w:val="0"/>
          <w:w w:val="10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89" w:lineRule="auto" w:line="229"/>
        <w:ind w:left="352" w:right="122" w:firstLine="187"/>
      </w:pP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za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1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ni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9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51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91919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2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62" w:lineRule="auto" w:line="233"/>
        <w:ind w:left="360" w:right="122" w:firstLine="166"/>
      </w:pPr>
      <w:r>
        <w:rPr>
          <w:rFonts w:cs="Times New Roman" w:hAnsi="Times New Roman" w:eastAsia="Times New Roman" w:ascii="Times New Roman"/>
          <w:color w:val="030303"/>
          <w:w w:val="98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w w:val="9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7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rá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8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4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43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22"/>
          <w:sz w:val="19"/>
          <w:szCs w:val="19"/>
        </w:rPr>
        <w:t>rá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56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5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28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28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37"/>
          <w:sz w:val="13"/>
          <w:szCs w:val="13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80"/>
          <w:sz w:val="13"/>
          <w:szCs w:val="13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66"/>
          <w:sz w:val="13"/>
          <w:szCs w:val="13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77"/>
          <w:sz w:val="13"/>
          <w:szCs w:val="13"/>
        </w:rPr>
        <w:t>1</w:t>
      </w:r>
      <w:r>
        <w:rPr>
          <w:rFonts w:cs="Times New Roman" w:hAnsi="Times New Roman" w:eastAsia="Times New Roman" w:ascii="Times New Roman"/>
          <w:color w:val="030303"/>
          <w:spacing w:val="0"/>
          <w:w w:val="88"/>
          <w:sz w:val="13"/>
          <w:szCs w:val="13"/>
        </w:rPr>
        <w:t>1</w:t>
      </w:r>
      <w:r>
        <w:rPr>
          <w:rFonts w:cs="Times New Roman" w:hAnsi="Times New Roman" w:eastAsia="Times New Roman" w:ascii="Times New Roman"/>
          <w:color w:val="030303"/>
          <w:spacing w:val="0"/>
          <w:w w:val="77"/>
          <w:sz w:val="13"/>
          <w:szCs w:val="13"/>
        </w:rPr>
        <w:t>11</w:t>
      </w:r>
      <w:r>
        <w:rPr>
          <w:rFonts w:cs="Times New Roman" w:hAnsi="Times New Roman" w:eastAsia="Times New Roman" w:ascii="Times New Roman"/>
          <w:color w:val="030303"/>
          <w:spacing w:val="0"/>
          <w:w w:val="88"/>
          <w:sz w:val="13"/>
          <w:szCs w:val="13"/>
        </w:rPr>
        <w:t>1</w:t>
      </w:r>
      <w:r>
        <w:rPr>
          <w:rFonts w:cs="Times New Roman" w:hAnsi="Times New Roman" w:eastAsia="Times New Roman" w:ascii="Times New Roman"/>
          <w:color w:val="030303"/>
          <w:spacing w:val="0"/>
          <w:w w:val="144"/>
          <w:sz w:val="13"/>
          <w:szCs w:val="13"/>
        </w:rPr>
        <w:t>0</w:t>
      </w:r>
      <w:r>
        <w:rPr>
          <w:rFonts w:cs="Times New Roman" w:hAnsi="Times New Roman" w:eastAsia="Times New Roman" w:ascii="Times New Roman"/>
          <w:color w:val="030303"/>
          <w:spacing w:val="0"/>
          <w:w w:val="78"/>
          <w:sz w:val="13"/>
          <w:szCs w:val="13"/>
        </w:rPr>
        <w:t>&amp;</w:t>
      </w:r>
      <w:r>
        <w:rPr>
          <w:rFonts w:cs="Times New Roman" w:hAnsi="Times New Roman" w:eastAsia="Times New Roman" w:ascii="Times New Roman"/>
          <w:color w:val="030303"/>
          <w:spacing w:val="0"/>
          <w:w w:val="140"/>
          <w:sz w:val="13"/>
          <w:szCs w:val="13"/>
        </w:rPr>
        <w:t>;</w:t>
      </w:r>
      <w:r>
        <w:rPr>
          <w:rFonts w:cs="Times New Roman" w:hAnsi="Times New Roman" w:eastAsia="Times New Roman" w:ascii="Times New Roman"/>
          <w:color w:val="030303"/>
          <w:spacing w:val="0"/>
          <w:w w:val="140"/>
          <w:sz w:val="13"/>
          <w:szCs w:val="13"/>
        </w:rPr>
        <w:t>  </w:t>
      </w:r>
      <w:r>
        <w:rPr>
          <w:rFonts w:cs="Times New Roman" w:hAnsi="Times New Roman" w:eastAsia="Times New Roman" w:ascii="Times New Roman"/>
          <w:color w:val="030303"/>
          <w:spacing w:val="12"/>
          <w:w w:val="14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26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41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30303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rr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11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26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9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3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30303"/>
          <w:spacing w:val="29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8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91919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 </w:t>
      </w:r>
      <w:r>
        <w:rPr>
          <w:rFonts w:cs="Arial" w:hAnsi="Arial" w:eastAsia="Arial" w:ascii="Arial"/>
          <w:i/>
          <w:color w:val="030303"/>
          <w:spacing w:val="0"/>
          <w:w w:val="89"/>
          <w:sz w:val="16"/>
          <w:szCs w:val="16"/>
        </w:rPr>
        <w:t>e</w:t>
      </w:r>
      <w:r>
        <w:rPr>
          <w:rFonts w:cs="Arial" w:hAnsi="Arial" w:eastAsia="Arial" w:ascii="Arial"/>
          <w:i/>
          <w:color w:val="030303"/>
          <w:spacing w:val="0"/>
          <w:w w:val="141"/>
          <w:sz w:val="16"/>
          <w:szCs w:val="16"/>
        </w:rPr>
        <w:t>l</w:t>
      </w:r>
      <w:r>
        <w:rPr>
          <w:rFonts w:cs="Arial" w:hAnsi="Arial" w:eastAsia="Arial" w:ascii="Arial"/>
          <w:i/>
          <w:color w:val="030303"/>
          <w:spacing w:val="37"/>
          <w:w w:val="14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27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ác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17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30303"/>
          <w:spacing w:val="35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rv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32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qu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51"/>
          <w:w w:val="110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30303"/>
          <w:spacing w:val="14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30303"/>
          <w:spacing w:val="14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4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41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du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qu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60" w:lineRule="exact" w:line="200"/>
        <w:ind w:left="352" w:right="122" w:firstLine="180"/>
      </w:pPr>
      <w:r>
        <w:rPr>
          <w:rFonts w:cs="Times New Roman" w:hAnsi="Times New Roman" w:eastAsia="Times New Roman" w:ascii="Times New Roman"/>
          <w:color w:val="030303"/>
          <w:w w:val="9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w w:val="136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030303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4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4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1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28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7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2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3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2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6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lineRule="auto" w:line="232"/>
        <w:ind w:left="352" w:right="122" w:firstLine="180"/>
      </w:pP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30303"/>
          <w:spacing w:val="22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ecc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30303"/>
          <w:spacing w:val="0"/>
          <w:w w:val="12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36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9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38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9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anz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47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42"/>
          <w:w w:val="14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9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di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ov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35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22"/>
          <w:sz w:val="19"/>
          <w:szCs w:val="19"/>
        </w:rPr>
        <w:t>ru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08"/>
      </w:pPr>
      <w:r>
        <w:rPr>
          <w:rFonts w:cs="Times New Roman" w:hAnsi="Times New Roman" w:eastAsia="Times New Roman" w:ascii="Times New Roman"/>
          <w:color w:val="030303"/>
          <w:spacing w:val="0"/>
          <w:w w:val="85"/>
          <w:sz w:val="19"/>
          <w:szCs w:val="19"/>
        </w:rPr>
        <w:t>5</w:t>
      </w:r>
      <w:r>
        <w:rPr>
          <w:rFonts w:cs="Times New Roman" w:hAnsi="Times New Roman" w:eastAsia="Times New Roman" w:ascii="Times New Roman"/>
          <w:color w:val="030303"/>
          <w:spacing w:val="0"/>
          <w:w w:val="85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color w:val="030303"/>
          <w:spacing w:val="0"/>
          <w:w w:val="8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1"/>
          <w:w w:val="8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4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89" w:lineRule="auto" w:line="233"/>
        <w:ind w:left="360" w:right="100" w:firstLine="7"/>
      </w:pPr>
      <w:r>
        <w:rPr>
          <w:rFonts w:cs="Times New Roman" w:hAnsi="Times New Roman" w:eastAsia="Times New Roman" w:ascii="Times New Roman"/>
          <w:color w:val="030303"/>
          <w:w w:val="95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w w:val="12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w w:val="98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30303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4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4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7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44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030303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30303"/>
          <w:spacing w:val="4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91919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17"/>
          <w:sz w:val="16"/>
          <w:szCs w:val="16"/>
        </w:rPr>
        <w:t>y</w:t>
      </w:r>
      <w:r>
        <w:rPr>
          <w:rFonts w:cs="Arial" w:hAnsi="Arial" w:eastAsia="Arial" w:ascii="Arial"/>
          <w:color w:val="030303"/>
          <w:spacing w:val="46"/>
          <w:w w:val="117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23"/>
          <w:w w:val="11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4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75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7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"/>
          <w:w w:val="7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7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8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8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91919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79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nh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4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9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rv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36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37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30303"/>
          <w:spacing w:val="3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nz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7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30303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35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pa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4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91919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91919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4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51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4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49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7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lineRule="auto" w:line="229"/>
        <w:ind w:left="367" w:right="99" w:firstLine="173"/>
      </w:pP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-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91919"/>
          <w:spacing w:val="0"/>
          <w:w w:val="109"/>
          <w:sz w:val="19"/>
          <w:szCs w:val="19"/>
        </w:rPr>
        <w:t>rv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30303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38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39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30303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30"/>
          <w:sz w:val="19"/>
          <w:szCs w:val="19"/>
        </w:rPr>
        <w:t>rr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30303"/>
          <w:spacing w:val="26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4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du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44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2"/>
          <w:w w:val="109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30303"/>
          <w:spacing w:val="8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nh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43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fi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30303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30303"/>
          <w:spacing w:val="15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mn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49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18"/>
          <w:szCs w:val="18"/>
        </w:rPr>
        <w:jc w:val="both"/>
        <w:spacing w:lineRule="auto" w:line="227"/>
        <w:ind w:left="381" w:right="79" w:firstLine="166"/>
        <w:sectPr>
          <w:pgMar w:footer="611" w:header="0" w:top="620" w:bottom="280" w:left="980" w:right="760"/>
          <w:footerReference w:type="default" r:id="rId14"/>
          <w:footerReference w:type="default" r:id="rId15"/>
          <w:pgSz w:w="7620" w:h="11220"/>
        </w:sectPr>
      </w:pPr>
      <w:r>
        <w:rPr>
          <w:rFonts w:cs="Times New Roman" w:hAnsi="Times New Roman" w:eastAsia="Times New Roman" w:ascii="Times New Roman"/>
          <w:color w:val="030303"/>
          <w:w w:val="9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w w:val="136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030303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2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5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ce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e-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8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mn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21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du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2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iz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95"/>
          <w:sz w:val="19"/>
          <w:szCs w:val="19"/>
        </w:rPr>
        <w:t>o-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5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92"/>
          <w:sz w:val="19"/>
          <w:szCs w:val="19"/>
        </w:rPr>
        <w:t>e-</w:t>
      </w:r>
      <w:r>
        <w:rPr>
          <w:rFonts w:cs="Times New Roman" w:hAnsi="Times New Roman" w:eastAsia="Times New Roman" w:ascii="Times New Roman"/>
          <w:color w:val="030303"/>
          <w:spacing w:val="0"/>
          <w:w w:val="9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9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6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030303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4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79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030303"/>
          <w:spacing w:val="0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fecc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guí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un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yu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31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3030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9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im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31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030303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118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3030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30303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3030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rvi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30303"/>
          <w:spacing w:val="0"/>
          <w:w w:val="106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30303"/>
          <w:spacing w:val="8"/>
          <w:w w:val="106"/>
          <w:sz w:val="19"/>
          <w:szCs w:val="19"/>
        </w:rPr>
        <w:t> </w:t>
      </w:r>
      <w:r>
        <w:rPr>
          <w:rFonts w:cs="Arial" w:hAnsi="Arial" w:eastAsia="Arial" w:ascii="Arial"/>
          <w:color w:val="030303"/>
          <w:spacing w:val="0"/>
          <w:w w:val="106"/>
          <w:sz w:val="18"/>
          <w:szCs w:val="18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81" w:lineRule="exact" w:line="200"/>
        <w:ind w:left="370" w:right="95"/>
      </w:pP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5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umn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1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ra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can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36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82828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4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gna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21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gr</w:t>
      </w:r>
      <w:r>
        <w:rPr>
          <w:rFonts w:cs="Times New Roman" w:hAnsi="Times New Roman" w:eastAsia="Times New Roman" w:ascii="Times New Roman"/>
          <w:color w:val="282828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131313"/>
          <w:spacing w:val="0"/>
          <w:w w:val="10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36" w:lineRule="auto" w:line="233"/>
        <w:ind w:left="370" w:right="73" w:firstLine="187"/>
      </w:pPr>
      <w:r>
        <w:rPr>
          <w:rFonts w:cs="Times New Roman" w:hAnsi="Times New Roman" w:eastAsia="Times New Roman" w:ascii="Times New Roman"/>
          <w:color w:val="282828"/>
          <w:w w:val="9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82828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w w:val="104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color w:val="282828"/>
          <w:w w:val="136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282828"/>
          <w:w w:val="9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94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282828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8"/>
          <w:szCs w:val="18"/>
        </w:rPr>
        <w:t>ce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7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282828"/>
          <w:spacing w:val="51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ns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anza</w:t>
      </w:r>
      <w:r>
        <w:rPr>
          <w:rFonts w:cs="Times New Roman" w:hAnsi="Times New Roman" w:eastAsia="Times New Roman" w:ascii="Times New Roman"/>
          <w:color w:val="282828"/>
          <w:spacing w:val="-8"/>
          <w:w w:val="11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em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tiza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-6"/>
          <w:w w:val="11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9"/>
          <w:sz w:val="19"/>
          <w:szCs w:val="19"/>
        </w:rPr>
        <w:t>fr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414141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31313"/>
          <w:spacing w:val="0"/>
          <w:w w:val="79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131313"/>
          <w:spacing w:val="0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alumn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31313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4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414141"/>
          <w:spacing w:val="0"/>
          <w:w w:val="11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114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414141"/>
          <w:spacing w:val="0"/>
          <w:w w:val="11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14"/>
          <w:sz w:val="19"/>
          <w:szCs w:val="19"/>
        </w:rPr>
        <w:t>ta</w:t>
      </w:r>
      <w:r>
        <w:rPr>
          <w:rFonts w:cs="Times New Roman" w:hAnsi="Times New Roman" w:eastAsia="Times New Roman" w:ascii="Times New Roman"/>
          <w:color w:val="282828"/>
          <w:spacing w:val="40"/>
          <w:w w:val="114"/>
          <w:sz w:val="19"/>
          <w:szCs w:val="19"/>
        </w:rPr>
        <w:t> </w:t>
      </w:r>
      <w:r>
        <w:rPr>
          <w:rFonts w:cs="Arial" w:hAnsi="Arial" w:eastAsia="Arial" w:ascii="Arial"/>
          <w:color w:val="282828"/>
          <w:spacing w:val="0"/>
          <w:w w:val="100"/>
          <w:sz w:val="18"/>
          <w:szCs w:val="18"/>
        </w:rPr>
        <w:t>la</w:t>
      </w:r>
      <w:r>
        <w:rPr>
          <w:rFonts w:cs="Arial" w:hAnsi="Arial" w:eastAsia="Arial" w:ascii="Arial"/>
          <w:color w:val="282828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8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du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9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en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ral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82828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282828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282828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82828"/>
          <w:spacing w:val="29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104"/>
          <w:sz w:val="19"/>
          <w:szCs w:val="19"/>
        </w:rPr>
        <w:t>eal</w:t>
      </w:r>
      <w:r>
        <w:rPr>
          <w:rFonts w:cs="Times New Roman" w:hAnsi="Times New Roman" w:eastAsia="Times New Roman" w:ascii="Times New Roman"/>
          <w:color w:val="131313"/>
          <w:spacing w:val="0"/>
          <w:w w:val="99"/>
          <w:sz w:val="19"/>
          <w:szCs w:val="19"/>
        </w:rPr>
        <w:t>iz</w:t>
      </w:r>
      <w:r>
        <w:rPr>
          <w:rFonts w:cs="Times New Roman" w:hAnsi="Times New Roman" w:eastAsia="Times New Roman" w:ascii="Times New Roman"/>
          <w:color w:val="282828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ón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31313"/>
          <w:spacing w:val="0"/>
          <w:w w:val="113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7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o-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rá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23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38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fi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iz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82828"/>
          <w:spacing w:val="3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31313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131313"/>
          <w:spacing w:val="0"/>
          <w:w w:val="100"/>
          <w:sz w:val="16"/>
          <w:szCs w:val="16"/>
        </w:rPr>
        <w:t>  </w:t>
      </w:r>
      <w:r>
        <w:rPr>
          <w:rFonts w:cs="Arial" w:hAnsi="Arial" w:eastAsia="Arial" w:ascii="Arial"/>
          <w:color w:val="131313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56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282828"/>
          <w:spacing w:val="0"/>
          <w:w w:val="5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82828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11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282828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nf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25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282828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gui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282828"/>
          <w:spacing w:val="3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8"/>
          <w:szCs w:val="18"/>
        </w:rPr>
        <w:t>di</w:t>
      </w:r>
      <w:r>
        <w:rPr>
          <w:rFonts w:cs="Times New Roman" w:hAnsi="Times New Roman" w:eastAsia="Times New Roman" w:ascii="Times New Roman"/>
          <w:color w:val="282828"/>
          <w:spacing w:val="0"/>
          <w:w w:val="11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26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282828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37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un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color w:val="282828"/>
          <w:spacing w:val="41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ayu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da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ra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13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49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im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414141"/>
          <w:spacing w:val="0"/>
          <w:w w:val="113"/>
          <w:sz w:val="19"/>
          <w:szCs w:val="19"/>
        </w:rPr>
        <w:t>rt</w:t>
      </w:r>
      <w:r>
        <w:rPr>
          <w:rFonts w:cs="Times New Roman" w:hAnsi="Times New Roman" w:eastAsia="Times New Roman" w:ascii="Times New Roman"/>
          <w:color w:val="414141"/>
          <w:spacing w:val="0"/>
          <w:w w:val="11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1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25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9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282828"/>
          <w:spacing w:val="0"/>
          <w:w w:val="106"/>
          <w:sz w:val="19"/>
          <w:szCs w:val="19"/>
        </w:rPr>
        <w:t>anz</w:t>
      </w:r>
      <w:r>
        <w:rPr>
          <w:rFonts w:cs="Times New Roman" w:hAnsi="Times New Roman" w:eastAsia="Times New Roman" w:ascii="Times New Roman"/>
          <w:color w:val="282828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41" w:lineRule="auto" w:line="230"/>
        <w:ind w:left="377" w:right="73" w:firstLine="173"/>
      </w:pPr>
      <w:r>
        <w:rPr>
          <w:rFonts w:cs="Times New Roman" w:hAnsi="Times New Roman" w:eastAsia="Times New Roman" w:ascii="Times New Roman"/>
          <w:color w:val="131313"/>
          <w:w w:val="9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82828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31313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w w:val="10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7"/>
          <w:w w:val="10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31313"/>
          <w:spacing w:val="0"/>
          <w:w w:val="112"/>
          <w:sz w:val="18"/>
          <w:szCs w:val="18"/>
        </w:rPr>
        <w:t>pe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14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ur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11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22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131313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93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41414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414141"/>
          <w:spacing w:val="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282828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8"/>
          <w:szCs w:val="18"/>
        </w:rPr>
        <w:t>ñ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8"/>
          <w:szCs w:val="18"/>
        </w:rPr>
        <w:t>anz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282828"/>
          <w:spacing w:val="25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141"/>
          <w:spacing w:val="0"/>
          <w:w w:val="115"/>
          <w:sz w:val="18"/>
          <w:szCs w:val="18"/>
        </w:rPr>
        <w:t>ma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8"/>
          <w:szCs w:val="18"/>
        </w:rPr>
        <w:t>tiza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8"/>
          <w:szCs w:val="18"/>
        </w:rPr>
        <w:t>da</w:t>
      </w:r>
      <w:r>
        <w:rPr>
          <w:rFonts w:cs="Times New Roman" w:hAnsi="Times New Roman" w:eastAsia="Times New Roman" w:ascii="Times New Roman"/>
          <w:color w:val="282828"/>
          <w:spacing w:val="22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414141"/>
          <w:spacing w:val="25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7"/>
          <w:sz w:val="18"/>
          <w:szCs w:val="18"/>
        </w:rPr>
        <w:t>asign</w:t>
      </w:r>
      <w:r>
        <w:rPr>
          <w:rFonts w:cs="Times New Roman" w:hAnsi="Times New Roman" w:eastAsia="Times New Roman" w:ascii="Times New Roman"/>
          <w:color w:val="282828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7"/>
          <w:sz w:val="18"/>
          <w:szCs w:val="18"/>
        </w:rPr>
        <w:t>tura</w:t>
      </w:r>
      <w:r>
        <w:rPr>
          <w:rFonts w:cs="Times New Roman" w:hAnsi="Times New Roman" w:eastAsia="Times New Roman" w:ascii="Times New Roman"/>
          <w:color w:val="282828"/>
          <w:spacing w:val="28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414141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8"/>
          <w:szCs w:val="18"/>
        </w:rPr>
        <w:t>espe</w:t>
      </w:r>
      <w:r>
        <w:rPr>
          <w:rFonts w:cs="Times New Roman" w:hAnsi="Times New Roman" w:eastAsia="Times New Roman" w:ascii="Times New Roman"/>
          <w:color w:val="131313"/>
          <w:spacing w:val="0"/>
          <w:w w:val="113"/>
          <w:sz w:val="18"/>
          <w:szCs w:val="18"/>
        </w:rPr>
        <w:t>ci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8"/>
          <w:szCs w:val="18"/>
        </w:rPr>
        <w:t>ali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131313"/>
          <w:spacing w:val="0"/>
          <w:w w:val="113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131313"/>
          <w:spacing w:val="41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17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56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282828"/>
          <w:spacing w:val="0"/>
          <w:w w:val="5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8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2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45"/>
          <w:w w:val="12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eal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iza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5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414141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tar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48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2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282828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93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79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131313"/>
          <w:spacing w:val="0"/>
          <w:w w:val="105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5"/>
          <w:w w:val="10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131313"/>
          <w:spacing w:val="0"/>
          <w:w w:val="108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fi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31313"/>
          <w:spacing w:val="0"/>
          <w:w w:val="79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131313"/>
          <w:spacing w:val="0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izan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82828"/>
          <w:spacing w:val="2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282828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282828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82828"/>
          <w:spacing w:val="37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31313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282828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131313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6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6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color w:val="282828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131313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32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282828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nf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82828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18"/>
          <w:szCs w:val="18"/>
        </w:rPr>
        <w:t> </w:t>
      </w:r>
      <w:r>
        <w:rPr>
          <w:rFonts w:cs="Arial" w:hAnsi="Arial" w:eastAsia="Arial" w:ascii="Arial"/>
          <w:color w:val="282828"/>
          <w:spacing w:val="0"/>
          <w:w w:val="100"/>
          <w:sz w:val="16"/>
          <w:szCs w:val="16"/>
        </w:rPr>
        <w:t>guia</w:t>
      </w:r>
      <w:r>
        <w:rPr>
          <w:rFonts w:cs="Arial" w:hAnsi="Arial" w:eastAsia="Arial" w:ascii="Arial"/>
          <w:color w:val="414141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sz w:val="16"/>
          <w:szCs w:val="16"/>
        </w:rPr>
        <w:t>  </w:t>
      </w:r>
      <w:r>
        <w:rPr>
          <w:rFonts w:cs="Arial" w:hAnsi="Arial" w:eastAsia="Arial" w:ascii="Arial"/>
          <w:color w:val="414141"/>
          <w:spacing w:val="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12"/>
          <w:sz w:val="18"/>
          <w:szCs w:val="18"/>
        </w:rPr>
        <w:t>di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dá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282828"/>
          <w:spacing w:val="45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31313"/>
          <w:spacing w:val="0"/>
          <w:w w:val="112"/>
          <w:sz w:val="19"/>
          <w:szCs w:val="19"/>
        </w:rPr>
        <w:t>un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414141"/>
          <w:spacing w:val="0"/>
          <w:w w:val="112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color w:val="414141"/>
          <w:spacing w:val="35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yu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2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24"/>
          <w:sz w:val="18"/>
          <w:szCs w:val="18"/>
        </w:rPr>
        <w:t>ara</w:t>
      </w:r>
      <w:r>
        <w:rPr>
          <w:rFonts w:cs="Times New Roman" w:hAnsi="Times New Roman" w:eastAsia="Times New Roman" w:ascii="Times New Roman"/>
          <w:color w:val="282828"/>
          <w:spacing w:val="25"/>
          <w:w w:val="124"/>
          <w:sz w:val="18"/>
          <w:szCs w:val="18"/>
        </w:rPr>
        <w:t> </w:t>
      </w:r>
      <w:r>
        <w:rPr>
          <w:rFonts w:cs="Arial" w:hAnsi="Arial" w:eastAsia="Arial" w:ascii="Arial"/>
          <w:color w:val="282828"/>
          <w:spacing w:val="0"/>
          <w:w w:val="100"/>
          <w:sz w:val="17"/>
          <w:szCs w:val="17"/>
        </w:rPr>
        <w:t>la</w:t>
      </w:r>
      <w:r>
        <w:rPr>
          <w:rFonts w:cs="Arial" w:hAnsi="Arial" w:eastAsia="Arial" w:ascii="Arial"/>
          <w:color w:val="282828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82828"/>
          <w:spacing w:val="11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414141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31313"/>
          <w:spacing w:val="34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im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28"/>
          <w:sz w:val="19"/>
          <w:szCs w:val="19"/>
        </w:rPr>
        <w:t>rti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414141"/>
          <w:spacing w:val="0"/>
          <w:w w:val="105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anza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82828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8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20"/>
          <w:sz w:val="19"/>
          <w:szCs w:val="19"/>
        </w:rPr>
        <w:t>ta</w:t>
      </w:r>
      <w:r>
        <w:rPr>
          <w:rFonts w:cs="Times New Roman" w:hAnsi="Times New Roman" w:eastAsia="Times New Roman" w:ascii="Times New Roman"/>
          <w:color w:val="282828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282828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6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ra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31313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rv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2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mn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31313"/>
          <w:spacing w:val="42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7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2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gn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3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282828"/>
          <w:spacing w:val="0"/>
          <w:w w:val="117"/>
          <w:sz w:val="19"/>
          <w:szCs w:val="19"/>
        </w:rPr>
        <w:t>ra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0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43" w:lineRule="auto" w:line="229"/>
        <w:ind w:left="377" w:right="80" w:firstLine="173"/>
      </w:pPr>
      <w:r>
        <w:rPr>
          <w:rFonts w:cs="Times New Roman" w:hAnsi="Times New Roman" w:eastAsia="Times New Roman" w:ascii="Times New Roman"/>
          <w:color w:val="282828"/>
          <w:w w:val="99"/>
          <w:sz w:val="19"/>
          <w:szCs w:val="19"/>
        </w:rPr>
        <w:t>Ma</w:t>
      </w:r>
      <w:r>
        <w:rPr>
          <w:rFonts w:cs="Times New Roman" w:hAnsi="Times New Roman" w:eastAsia="Times New Roman" w:ascii="Times New Roman"/>
          <w:color w:val="282828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w w:val="136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414141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4141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31313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9"/>
          <w:szCs w:val="19"/>
        </w:rPr>
        <w:t>ce</w:t>
      </w:r>
      <w:r>
        <w:rPr>
          <w:rFonts w:cs="Times New Roman" w:hAnsi="Times New Roman" w:eastAsia="Times New Roman" w:ascii="Times New Roman"/>
          <w:color w:val="282828"/>
          <w:spacing w:val="2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414141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anz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52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414141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tiza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7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9"/>
          <w:sz w:val="19"/>
          <w:szCs w:val="19"/>
        </w:rPr>
        <w:t>fr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2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mn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4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31313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31313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2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iz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ón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282828"/>
          <w:spacing w:val="1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33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31313"/>
          <w:spacing w:val="0"/>
          <w:w w:val="9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68"/>
          <w:sz w:val="19"/>
          <w:szCs w:val="19"/>
        </w:rPr>
        <w:t>·</w:t>
      </w:r>
      <w:r>
        <w:rPr>
          <w:rFonts w:cs="Times New Roman" w:hAnsi="Times New Roman" w:eastAsia="Times New Roman" w:ascii="Times New Roman"/>
          <w:color w:val="13131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za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31313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ta</w:t>
      </w:r>
      <w:r>
        <w:rPr>
          <w:rFonts w:cs="Times New Roman" w:hAnsi="Times New Roman" w:eastAsia="Times New Roman" w:ascii="Times New Roman"/>
          <w:color w:val="13131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9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o-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rá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1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ns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8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6"/>
          <w:sz w:val="19"/>
          <w:szCs w:val="19"/>
        </w:rPr>
        <w:t>fis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calizan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98"/>
          <w:sz w:val="19"/>
          <w:szCs w:val="19"/>
        </w:rPr>
        <w:t> </w:t>
      </w:r>
      <w:r>
        <w:rPr>
          <w:rFonts w:cs="Arial" w:hAnsi="Arial" w:eastAsia="Arial" w:ascii="Arial"/>
          <w:color w:val="282828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282828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82828"/>
          <w:spacing w:val="2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uan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82828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su</w:t>
      </w:r>
      <w:r>
        <w:rPr>
          <w:rFonts w:cs="Times New Roman" w:hAnsi="Times New Roman" w:eastAsia="Times New Roman" w:ascii="Times New Roman"/>
          <w:color w:val="282828"/>
          <w:spacing w:val="4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6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13131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-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8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3131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co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nf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82828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guí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2"/>
          <w:sz w:val="19"/>
          <w:szCs w:val="19"/>
        </w:rPr>
        <w:t>di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414141"/>
          <w:spacing w:val="0"/>
          <w:w w:val="119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22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282828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282828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yu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41414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8"/>
          <w:szCs w:val="18"/>
        </w:rPr>
        <w:t>irn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32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color w:val="131313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414141"/>
          <w:spacing w:val="0"/>
          <w:w w:val="87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282828"/>
          <w:spacing w:val="0"/>
          <w:w w:val="14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5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131313"/>
          <w:spacing w:val="0"/>
          <w:w w:val="106"/>
          <w:sz w:val="19"/>
          <w:szCs w:val="19"/>
        </w:rPr>
        <w:t>anz</w:t>
      </w:r>
      <w:r>
        <w:rPr>
          <w:rFonts w:cs="Times New Roman" w:hAnsi="Times New Roman" w:eastAsia="Times New Roman" w:ascii="Times New Roman"/>
          <w:color w:val="131313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7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46" w:lineRule="auto" w:line="235"/>
        <w:ind w:left="384" w:right="73" w:firstLine="173"/>
      </w:pPr>
      <w:r>
        <w:rPr>
          <w:rFonts w:cs="Times New Roman" w:hAnsi="Times New Roman" w:eastAsia="Times New Roman" w:ascii="Times New Roman"/>
          <w:color w:val="282828"/>
          <w:w w:val="9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82828"/>
          <w:w w:val="111"/>
          <w:sz w:val="19"/>
          <w:szCs w:val="19"/>
        </w:rPr>
        <w:t>ae</w:t>
      </w:r>
      <w:r>
        <w:rPr>
          <w:rFonts w:cs="Times New Roman" w:hAnsi="Times New Roman" w:eastAsia="Times New Roman" w:ascii="Times New Roman"/>
          <w:color w:val="282828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w w:val="12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Ce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95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3131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ra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1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8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95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282828"/>
          <w:spacing w:val="7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90"/>
          <w:sz w:val="19"/>
          <w:szCs w:val="19"/>
        </w:rPr>
        <w:t>o-</w:t>
      </w:r>
      <w:r>
        <w:rPr>
          <w:rFonts w:cs="Times New Roman" w:hAnsi="Times New Roman" w:eastAsia="Times New Roman" w:ascii="Times New Roman"/>
          <w:color w:val="282828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95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414141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414141"/>
          <w:spacing w:val="0"/>
          <w:w w:val="119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282828"/>
          <w:spacing w:val="0"/>
          <w:w w:val="117"/>
          <w:sz w:val="18"/>
          <w:szCs w:val="18"/>
        </w:rPr>
        <w:t>am</w:t>
      </w:r>
      <w:r>
        <w:rPr>
          <w:rFonts w:cs="Times New Roman" w:hAnsi="Times New Roman" w:eastAsia="Times New Roman" w:ascii="Times New Roman"/>
          <w:color w:val="414141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414141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31313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414141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282828"/>
          <w:spacing w:val="37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ú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31313"/>
          <w:spacing w:val="36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8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282828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82828"/>
          <w:spacing w:val="1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282828"/>
          <w:spacing w:val="27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131313"/>
          <w:spacing w:val="0"/>
          <w:w w:val="11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8"/>
          <w:szCs w:val="18"/>
        </w:rPr>
        <w:t>rm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131313"/>
          <w:spacing w:val="0"/>
          <w:w w:val="11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131313"/>
          <w:spacing w:val="13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141"/>
          <w:spacing w:val="4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282828"/>
          <w:spacing w:val="31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9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282828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5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414141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12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tu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di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4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82828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9"/>
          <w:szCs w:val="19"/>
        </w:rPr>
        <w:t>rt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am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4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19"/>
          <w:szCs w:val="19"/>
        </w:rPr>
        <w:t>hi</w:t>
      </w:r>
      <w:r>
        <w:rPr>
          <w:rFonts w:cs="Times New Roman" w:hAnsi="Times New Roman" w:eastAsia="Times New Roman" w:ascii="Times New Roman"/>
          <w:color w:val="131313"/>
          <w:spacing w:val="0"/>
          <w:w w:val="102"/>
          <w:sz w:val="19"/>
          <w:szCs w:val="19"/>
        </w:rPr>
        <w:t>gi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414141"/>
          <w:spacing w:val="0"/>
          <w:w w:val="11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414141"/>
          <w:spacing w:val="43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9"/>
          <w:szCs w:val="19"/>
        </w:rPr>
        <w:t>art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umn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82828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di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6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imi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sm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1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4"/>
          <w:sz w:val="19"/>
          <w:szCs w:val="19"/>
        </w:rPr>
        <w:t>ecesi</w:t>
      </w:r>
      <w:r>
        <w:rPr>
          <w:rFonts w:cs="Times New Roman" w:hAnsi="Times New Roman" w:eastAsia="Times New Roman" w:ascii="Times New Roman"/>
          <w:color w:val="282828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282828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eali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9"/>
          <w:szCs w:val="19"/>
        </w:rPr>
        <w:t>ta</w:t>
      </w:r>
      <w:r>
        <w:rPr>
          <w:rFonts w:cs="Times New Roman" w:hAnsi="Times New Roman" w:eastAsia="Times New Roman" w:ascii="Times New Roman"/>
          <w:color w:val="131313"/>
          <w:spacing w:val="0"/>
          <w:w w:val="147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106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13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uxi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31313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ares</w:t>
      </w:r>
      <w:r>
        <w:rPr>
          <w:rFonts w:cs="Times New Roman" w:hAnsi="Times New Roman" w:eastAsia="Times New Roman" w:ascii="Times New Roman"/>
          <w:color w:val="282828"/>
          <w:spacing w:val="20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mini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ra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5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5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5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3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414141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414141"/>
          <w:spacing w:val="2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93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8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414141"/>
          <w:spacing w:val="0"/>
          <w:w w:val="12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131313"/>
          <w:spacing w:val="0"/>
          <w:w w:val="10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3131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17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2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9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131313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2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3131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24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ur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282828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282828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43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94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131313"/>
          <w:spacing w:val="0"/>
          <w:w w:val="13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75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lineRule="exact" w:line="200"/>
        <w:ind w:left="384" w:right="80" w:hanging="252"/>
      </w:pPr>
      <w:r>
        <w:rPr>
          <w:rFonts w:cs="Times New Roman" w:hAnsi="Times New Roman" w:eastAsia="Times New Roman" w:ascii="Times New Roman"/>
          <w:color w:val="282828"/>
          <w:spacing w:val="0"/>
          <w:w w:val="100"/>
          <w:sz w:val="17"/>
          <w:szCs w:val="17"/>
        </w:rPr>
        <w:t>6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7"/>
          <w:szCs w:val="17"/>
        </w:rPr>
        <w:t>)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282828"/>
          <w:spacing w:val="1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un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41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414141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26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414141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28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9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13"/>
          <w:sz w:val="19"/>
          <w:szCs w:val="19"/>
        </w:rPr>
        <w:t>nu</w:t>
      </w:r>
      <w:r>
        <w:rPr>
          <w:rFonts w:cs="Times New Roman" w:hAnsi="Times New Roman" w:eastAsia="Times New Roman" w:ascii="Times New Roman"/>
          <w:color w:val="282828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282828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282828"/>
          <w:spacing w:val="43"/>
          <w:w w:val="111"/>
          <w:sz w:val="19"/>
          <w:szCs w:val="19"/>
        </w:rPr>
        <w:t> </w:t>
      </w:r>
      <w:r>
        <w:rPr>
          <w:rFonts w:cs="Arial" w:hAnsi="Arial" w:eastAsia="Arial" w:ascii="Arial"/>
          <w:color w:val="282828"/>
          <w:spacing w:val="0"/>
          <w:w w:val="113"/>
          <w:sz w:val="16"/>
          <w:szCs w:val="16"/>
        </w:rPr>
        <w:t>p</w:t>
      </w:r>
      <w:r>
        <w:rPr>
          <w:rFonts w:cs="Arial" w:hAnsi="Arial" w:eastAsia="Arial" w:ascii="Arial"/>
          <w:color w:val="131313"/>
          <w:spacing w:val="0"/>
          <w:w w:val="129"/>
          <w:sz w:val="16"/>
          <w:szCs w:val="16"/>
        </w:rPr>
        <w:t>u</w:t>
      </w:r>
      <w:r>
        <w:rPr>
          <w:rFonts w:cs="Arial" w:hAnsi="Arial" w:eastAsia="Arial" w:ascii="Arial"/>
          <w:color w:val="282828"/>
          <w:spacing w:val="0"/>
          <w:w w:val="121"/>
          <w:sz w:val="16"/>
          <w:szCs w:val="16"/>
        </w:rPr>
        <w:t>di</w:t>
      </w:r>
      <w:r>
        <w:rPr>
          <w:rFonts w:cs="Arial" w:hAnsi="Arial" w:eastAsia="Arial" w:ascii="Arial"/>
          <w:color w:val="282828"/>
          <w:spacing w:val="0"/>
          <w:w w:val="161"/>
          <w:sz w:val="16"/>
          <w:szCs w:val="16"/>
        </w:rPr>
        <w:t>e</w:t>
      </w:r>
      <w:r>
        <w:rPr>
          <w:rFonts w:cs="Arial" w:hAnsi="Arial" w:eastAsia="Arial" w:ascii="Arial"/>
          <w:color w:val="282828"/>
          <w:spacing w:val="0"/>
          <w:w w:val="64"/>
          <w:sz w:val="16"/>
          <w:szCs w:val="16"/>
        </w:rPr>
        <w:t>n</w:t>
      </w:r>
      <w:r>
        <w:rPr>
          <w:rFonts w:cs="Arial" w:hAnsi="Arial" w:eastAsia="Arial" w:ascii="Arial"/>
          <w:color w:val="282828"/>
          <w:spacing w:val="0"/>
          <w:w w:val="113"/>
          <w:sz w:val="16"/>
          <w:szCs w:val="16"/>
        </w:rPr>
        <w:t>do</w:t>
      </w:r>
      <w:r>
        <w:rPr>
          <w:rFonts w:cs="Arial" w:hAnsi="Arial" w:eastAsia="Arial" w:ascii="Arial"/>
          <w:color w:val="282828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82828"/>
          <w:spacing w:val="1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31313"/>
          <w:spacing w:val="46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lm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9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rin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gi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46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13131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7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8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24"/>
          <w:sz w:val="19"/>
          <w:szCs w:val="19"/>
        </w:rPr>
        <w:t>ír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131313"/>
          <w:spacing w:val="0"/>
          <w:w w:val="68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13131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1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47"/>
          <w:w w:val="11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ral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82828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31313"/>
          <w:spacing w:val="1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131313"/>
          <w:spacing w:val="0"/>
          <w:w w:val="113"/>
          <w:sz w:val="19"/>
          <w:szCs w:val="19"/>
        </w:rPr>
        <w:t>da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282828"/>
          <w:spacing w:val="31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21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131313"/>
          <w:spacing w:val="0"/>
          <w:w w:val="102"/>
          <w:sz w:val="19"/>
          <w:szCs w:val="19"/>
        </w:rPr>
        <w:t>ui</w:t>
      </w:r>
      <w:r>
        <w:rPr>
          <w:rFonts w:cs="Times New Roman" w:hAnsi="Times New Roman" w:eastAsia="Times New Roman" w:ascii="Times New Roman"/>
          <w:color w:val="282828"/>
          <w:spacing w:val="0"/>
          <w:w w:val="105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282828"/>
          <w:spacing w:val="0"/>
          <w:w w:val="11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282828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82828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414141"/>
          <w:spacing w:val="0"/>
          <w:w w:val="12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282828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sectPr>
      <w:pgMar w:header="0" w:footer="611" w:top="760" w:bottom="280" w:left="860" w:right="980"/>
      <w:pgSz w:w="7680" w:h="1126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20.514pt;margin-top:470.595pt;width:9.56079pt;height:11pt;mso-position-horizontal-relative:page;mso-position-vertical-relative:page;z-index:-32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20" w:right="-27"/>
                </w:pPr>
                <w:r>
                  <w:rPr>
                    <w:rFonts w:cs="Times New Roman" w:hAnsi="Times New Roman" w:eastAsia="Times New Roman" w:ascii="Times New Roman"/>
                    <w:color w:val="060606"/>
                    <w:w w:val="64"/>
                    <w:sz w:val="18"/>
                    <w:szCs w:val="18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color w:val="060606"/>
                    <w:w w:val="104"/>
                    <w:sz w:val="18"/>
                    <w:szCs w:val="18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7.96pt;margin-top:514.801pt;width:11pt;height:12.6pt;mso-position-horizontal-relative:page;mso-position-vertical-relative:page;z-index:-317" filled="f" stroked="f">
          <v:textbox inset="0,0,0,0">
            <w:txbxContent>
              <w:p>
                <w:pPr>
                  <w:rPr>
                    <w:rFonts w:cs="Courier New" w:hAnsi="Courier New" w:eastAsia="Courier New" w:ascii="Courier New"/>
                    <w:sz w:val="21"/>
                    <w:szCs w:val="21"/>
                  </w:rPr>
                  <w:jc w:val="left"/>
                  <w:spacing w:before="1"/>
                  <w:ind w:left="20" w:right="-32"/>
                </w:pPr>
                <w:r>
                  <w:rPr>
                    <w:rFonts w:cs="Courier New" w:hAnsi="Courier New" w:eastAsia="Courier New" w:ascii="Courier New"/>
                    <w:color w:val="111111"/>
                    <w:spacing w:val="0"/>
                    <w:w w:val="71"/>
                    <w:sz w:val="21"/>
                    <w:szCs w:val="21"/>
                  </w:rPr>
                  <w:t>2</w:t>
                </w:r>
                <w:r>
                  <w:rPr>
                    <w:rFonts w:cs="Courier New" w:hAnsi="Courier New" w:eastAsia="Courier New" w:ascii="Courier New"/>
                    <w:color w:val="111111"/>
                    <w:spacing w:val="0"/>
                    <w:w w:val="71"/>
                    <w:sz w:val="21"/>
                    <w:szCs w:val="21"/>
                  </w:rPr>
                  <w:t>2</w:t>
                </w:r>
                <w:r>
                  <w:rPr>
                    <w:rFonts w:cs="Courier New" w:hAnsi="Courier New" w:eastAsia="Courier New" w:ascii="Courier New"/>
                    <w:color w:val="000000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19.141pt;margin-top:516.349pt;width:10.2826pt;height:12.4pt;mso-position-horizontal-relative:page;mso-position-vertical-relative:page;z-index:-316" filled="f" stroked="f">
          <v:textbox inset="0,0,0,0">
            <w:txbxContent>
              <w:p>
                <w:pPr>
                  <w:rPr>
                    <w:rFonts w:cs="Courier New" w:hAnsi="Courier New" w:eastAsia="Courier New" w:ascii="Courier New"/>
                    <w:sz w:val="20"/>
                    <w:szCs w:val="20"/>
                  </w:rPr>
                  <w:jc w:val="left"/>
                  <w:spacing w:before="6"/>
                  <w:ind w:left="20" w:right="-31"/>
                </w:pPr>
                <w:r>
                  <w:rPr>
                    <w:rFonts w:cs="Courier New" w:hAnsi="Courier New" w:eastAsia="Courier New" w:ascii="Courier New"/>
                    <w:color w:val="030303"/>
                    <w:spacing w:val="0"/>
                    <w:w w:val="69"/>
                    <w:sz w:val="20"/>
                    <w:szCs w:val="20"/>
                  </w:rPr>
                  <w:t>2</w:t>
                </w:r>
                <w:r>
                  <w:rPr>
                    <w:rFonts w:cs="Courier New" w:hAnsi="Courier New" w:eastAsia="Courier New" w:ascii="Courier New"/>
                    <w:color w:val="030303"/>
                    <w:spacing w:val="0"/>
                    <w:w w:val="69"/>
                    <w:sz w:val="20"/>
                    <w:szCs w:val="20"/>
                  </w:rPr>
                  <w:t>3</w:t>
                </w:r>
                <w:r>
                  <w:rPr>
                    <w:rFonts w:cs="Courier New" w:hAnsi="Courier New" w:eastAsia="Courier New" w:ascii="Courier New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6.8876pt;margin-top:521.463pt;width:10.6292pt;height:10.8pt;mso-position-horizontal-relative:page;mso-position-vertical-relative:page;z-index:-31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7"/>
                    <w:szCs w:val="17"/>
                  </w:rPr>
                  <w:jc w:val="left"/>
                  <w:spacing w:before="3"/>
                  <w:ind w:left="20" w:right="-26"/>
                </w:pPr>
                <w:r>
                  <w:rPr>
                    <w:rFonts w:cs="Times New Roman" w:hAnsi="Times New Roman" w:eastAsia="Times New Roman" w:ascii="Times New Roman"/>
                    <w:color w:val="131313"/>
                    <w:spacing w:val="0"/>
                    <w:w w:val="101"/>
                    <w:sz w:val="17"/>
                    <w:szCs w:val="17"/>
                  </w:rPr>
                  <w:t>24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17"/>
                    <w:szCs w:val="17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4.8pt;margin-top:519.271pt;width:9.92pt;height:11pt;mso-position-horizontal-relative:page;mso-position-vertical-relative:page;z-index:-32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20" w:right="-27"/>
                </w:pPr>
                <w:r>
                  <w:rPr>
                    <w:rFonts w:cs="Times New Roman" w:hAnsi="Times New Roman" w:eastAsia="Times New Roman" w:ascii="Times New Roman"/>
                    <w:color w:val="070707"/>
                    <w:w w:val="72"/>
                    <w:sz w:val="18"/>
                    <w:szCs w:val="18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color w:val="070707"/>
                    <w:w w:val="104"/>
                    <w:sz w:val="18"/>
                    <w:szCs w:val="18"/>
                  </w:rPr>
                  <w:t>4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17.7pt;margin-top:516.106pt;width:9.56238pt;height:11.8pt;mso-position-horizontal-relative:page;mso-position-vertical-relative:page;z-index:-32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9"/>
                    <w:szCs w:val="19"/>
                  </w:rPr>
                  <w:jc w:val="left"/>
                  <w:ind w:left="20" w:right="-29"/>
                </w:pPr>
                <w:r>
                  <w:rPr>
                    <w:rFonts w:cs="Times New Roman" w:hAnsi="Times New Roman" w:eastAsia="Times New Roman" w:ascii="Times New Roman"/>
                    <w:color w:val="020202"/>
                    <w:w w:val="60"/>
                    <w:sz w:val="19"/>
                    <w:szCs w:val="19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color w:val="020202"/>
                    <w:w w:val="98"/>
                    <w:sz w:val="19"/>
                    <w:szCs w:val="19"/>
                  </w:rPr>
                  <w:t>5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w w:val="100"/>
                    <w:sz w:val="19"/>
                    <w:szCs w:val="19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7.7044pt;margin-top:519.815pt;width:9.56314pt;height:12.3pt;mso-position-horizontal-relative:page;mso-position-vertical-relative:page;z-index:-323" filled="f" stroked="f">
          <v:textbox inset="0,0,0,0">
            <w:txbxContent>
              <w:p>
                <w:pPr>
                  <w:rPr>
                    <w:rFonts w:cs="Courier New" w:hAnsi="Courier New" w:eastAsia="Courier New" w:ascii="Courier New"/>
                    <w:sz w:val="20"/>
                    <w:szCs w:val="20"/>
                  </w:rPr>
                  <w:jc w:val="left"/>
                  <w:spacing w:before="5"/>
                  <w:ind w:left="20" w:right="-31"/>
                </w:pPr>
                <w:r>
                  <w:rPr>
                    <w:rFonts w:cs="Courier New" w:hAnsi="Courier New" w:eastAsia="Courier New" w:ascii="Courier New"/>
                    <w:color w:val="040404"/>
                    <w:w w:val="48"/>
                    <w:sz w:val="20"/>
                    <w:szCs w:val="20"/>
                  </w:rPr>
                  <w:t>1</w:t>
                </w:r>
                <w:r>
                  <w:rPr>
                    <w:rFonts w:cs="Courier New" w:hAnsi="Courier New" w:eastAsia="Courier New" w:ascii="Courier New"/>
                    <w:color w:val="040404"/>
                    <w:w w:val="78"/>
                    <w:sz w:val="20"/>
                    <w:szCs w:val="20"/>
                  </w:rPr>
                  <w:t>6</w:t>
                </w:r>
                <w:r>
                  <w:rPr>
                    <w:rFonts w:cs="Courier New" w:hAnsi="Courier New" w:eastAsia="Courier New" w:ascii="Courier New"/>
                    <w:color w:val="00000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23.686pt;margin-top:513.201pt;width:9.55921pt;height:13pt;mso-position-horizontal-relative:page;mso-position-vertical-relative:page;z-index:-322" filled="f" stroked="f">
          <v:textbox inset="0,0,0,0">
            <w:txbxContent>
              <w:p>
                <w:pPr>
                  <w:rPr>
                    <w:rFonts w:cs="Courier New" w:hAnsi="Courier New" w:eastAsia="Courier New" w:ascii="Courier New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Courier New" w:hAnsi="Courier New" w:eastAsia="Courier New" w:ascii="Courier New"/>
                    <w:color w:val="0F0F0F"/>
                    <w:spacing w:val="0"/>
                    <w:w w:val="57"/>
                    <w:position w:val="2"/>
                    <w:sz w:val="22"/>
                    <w:szCs w:val="22"/>
                  </w:rPr>
                  <w:t>1</w:t>
                </w:r>
                <w:r>
                  <w:rPr>
                    <w:rFonts w:cs="Courier New" w:hAnsi="Courier New" w:eastAsia="Courier New" w:ascii="Courier New"/>
                    <w:color w:val="0F0F0F"/>
                    <w:spacing w:val="0"/>
                    <w:w w:val="57"/>
                    <w:position w:val="2"/>
                    <w:sz w:val="22"/>
                    <w:szCs w:val="22"/>
                  </w:rPr>
                  <w:t>7</w:t>
                </w:r>
                <w:r>
                  <w:rPr>
                    <w:rFonts w:cs="Courier New" w:hAnsi="Courier New" w:eastAsia="Courier New" w:ascii="Courier New"/>
                    <w:color w:val="000000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1.92pt;margin-top:515.66pt;width:9.2pt;height:11.2pt;mso-position-horizontal-relative:page;mso-position-vertical-relative:page;z-index:-32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ind w:left="20" w:right="-28"/>
                </w:pPr>
                <w:r>
                  <w:rPr>
                    <w:rFonts w:cs="Times New Roman" w:hAnsi="Times New Roman" w:eastAsia="Times New Roman" w:ascii="Times New Roman"/>
                    <w:color w:val="080808"/>
                    <w:w w:val="63"/>
                    <w:sz w:val="18"/>
                    <w:szCs w:val="18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color w:val="080808"/>
                    <w:w w:val="96"/>
                    <w:sz w:val="18"/>
                    <w:szCs w:val="18"/>
                  </w:rPr>
                  <w:t>8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17.633pt;margin-top:514.845pt;width:9.92083pt;height:11.1pt;mso-position-horizontal-relative:page;mso-position-vertical-relative:page;z-index:-32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20" w:right="-27"/>
                </w:pPr>
                <w:r>
                  <w:rPr>
                    <w:rFonts w:cs="Times New Roman" w:hAnsi="Times New Roman" w:eastAsia="Times New Roman" w:ascii="Times New Roman"/>
                    <w:color w:val="030303"/>
                    <w:w w:val="64"/>
                    <w:sz w:val="18"/>
                    <w:szCs w:val="18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color w:val="030303"/>
                    <w:w w:val="112"/>
                    <w:sz w:val="18"/>
                    <w:szCs w:val="18"/>
                  </w:rPr>
                  <w:t>9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1.5824pt;margin-top:519.223pt;width:10.6437pt;height:10.8pt;mso-position-horizontal-relative:page;mso-position-vertical-relative:page;z-index:-31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7"/>
                    <w:szCs w:val="17"/>
                  </w:rPr>
                  <w:jc w:val="left"/>
                  <w:spacing w:before="3"/>
                  <w:ind w:left="20" w:right="-26"/>
                </w:pPr>
                <w:r>
                  <w:rPr>
                    <w:rFonts w:cs="Times New Roman" w:hAnsi="Times New Roman" w:eastAsia="Times New Roman" w:ascii="Times New Roman"/>
                    <w:color w:val="070707"/>
                    <w:spacing w:val="0"/>
                    <w:w w:val="101"/>
                    <w:sz w:val="17"/>
                    <w:szCs w:val="17"/>
                  </w:rPr>
                  <w:t>20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17"/>
                    <w:szCs w:val="17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21.954pt;margin-top:517.288pt;width:10.2809pt;height:10.9pt;mso-position-horizontal-relative:page;mso-position-vertical-relative:page;z-index:-31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7"/>
                    <w:szCs w:val="17"/>
                  </w:rPr>
                  <w:jc w:val="left"/>
                  <w:spacing w:before="4"/>
                  <w:ind w:left="20" w:right="-27"/>
                </w:pPr>
                <w:r>
                  <w:rPr>
                    <w:rFonts w:cs="Times New Roman" w:hAnsi="Times New Roman" w:eastAsia="Times New Roman" w:ascii="Times New Roman"/>
                    <w:color w:val="0E0E0E"/>
                    <w:spacing w:val="0"/>
                    <w:w w:val="100"/>
                    <w:sz w:val="17"/>
                    <w:szCs w:val="17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color w:val="0E0E0E"/>
                    <w:spacing w:val="0"/>
                    <w:w w:val="100"/>
                    <w:sz w:val="17"/>
                    <w:szCs w:val="17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17"/>
                    <w:szCs w:val="17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footer" Target="footer4.xml"/><Relationship Id="rId8" Type="http://schemas.openxmlformats.org/officeDocument/2006/relationships/footer" Target="footer5.xml"/><Relationship Id="rId9" Type="http://schemas.openxmlformats.org/officeDocument/2006/relationships/footer" Target="footer6.xml"/><Relationship Id="rId10" Type="http://schemas.openxmlformats.org/officeDocument/2006/relationships/footer" Target="footer7.xml"/><Relationship Id="rId11" Type="http://schemas.openxmlformats.org/officeDocument/2006/relationships/footer" Target="footer8.xml"/><Relationship Id="rId12" Type="http://schemas.openxmlformats.org/officeDocument/2006/relationships/footer" Target="footer9.xml"/><Relationship Id="rId13" Type="http://schemas.openxmlformats.org/officeDocument/2006/relationships/footer" Target="footer10.xml"/><Relationship Id="rId14" Type="http://schemas.openxmlformats.org/officeDocument/2006/relationships/footer" Target="footer11.xml"/><Relationship Id="rId15" Type="http://schemas.openxmlformats.org/officeDocument/2006/relationships/footer" Target="footer12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